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5EDE30F" w14:textId="5F97EC40" w:rsidR="00493C9B" w:rsidRDefault="006E117F" w:rsidP="006E117F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6E117F">
        <w:rPr>
          <w:rFonts w:ascii="Cambria" w:hAnsi="Cambria" w:cs="Arial"/>
          <w:bCs/>
          <w:sz w:val="22"/>
          <w:szCs w:val="22"/>
        </w:rPr>
        <w:t xml:space="preserve">Załącznik nr </w:t>
      </w:r>
      <w:r w:rsidR="006A12B5">
        <w:rPr>
          <w:rFonts w:ascii="Cambria" w:hAnsi="Cambria" w:cs="Arial"/>
          <w:bCs/>
          <w:sz w:val="22"/>
          <w:szCs w:val="22"/>
        </w:rPr>
        <w:t>2</w:t>
      </w:r>
      <w:r w:rsidRPr="006E117F">
        <w:rPr>
          <w:rFonts w:ascii="Cambria" w:hAnsi="Cambria" w:cs="Arial"/>
          <w:bCs/>
          <w:sz w:val="22"/>
          <w:szCs w:val="22"/>
        </w:rPr>
        <w:t xml:space="preserve"> – Formularz ofertowy</w:t>
      </w:r>
    </w:p>
    <w:p w14:paraId="722C9E26" w14:textId="77777777" w:rsidR="006E117F" w:rsidRDefault="006E117F" w:rsidP="000E1C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4BC00A1" w14:textId="77777777" w:rsidR="006E117F" w:rsidRDefault="006E117F" w:rsidP="000E1C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B70FED3" w14:textId="27D880DE" w:rsidR="006E117F" w:rsidRPr="00887559" w:rsidRDefault="006E117F" w:rsidP="006E117F">
      <w:pPr>
        <w:spacing w:before="12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Znak </w:t>
      </w:r>
      <w:r w:rsidRPr="00887559">
        <w:rPr>
          <w:rFonts w:ascii="Cambria" w:hAnsi="Cambria" w:cs="Arial"/>
          <w:bCs/>
          <w:sz w:val="22"/>
          <w:szCs w:val="22"/>
        </w:rPr>
        <w:t>sprawy</w:t>
      </w:r>
      <w:r w:rsidR="00887559">
        <w:rPr>
          <w:rFonts w:ascii="Cambria" w:hAnsi="Cambria" w:cs="Arial"/>
          <w:bCs/>
          <w:sz w:val="22"/>
          <w:szCs w:val="22"/>
        </w:rPr>
        <w:t>:</w:t>
      </w:r>
      <w:r w:rsidRPr="00887559">
        <w:rPr>
          <w:rFonts w:ascii="Cambria" w:hAnsi="Cambria" w:cs="Arial"/>
          <w:bCs/>
          <w:sz w:val="22"/>
          <w:szCs w:val="22"/>
        </w:rPr>
        <w:t xml:space="preserve"> </w:t>
      </w:r>
      <w:r w:rsidR="00887559" w:rsidRPr="00F64A9A">
        <w:rPr>
          <w:rFonts w:ascii="Cambria" w:hAnsi="Cambria" w:cs="Arial"/>
          <w:bCs/>
          <w:sz w:val="22"/>
          <w:szCs w:val="22"/>
        </w:rPr>
        <w:t>ZG.270.</w:t>
      </w:r>
      <w:r w:rsidR="006A12B5">
        <w:rPr>
          <w:rFonts w:ascii="Cambria" w:hAnsi="Cambria" w:cs="Arial"/>
          <w:bCs/>
          <w:sz w:val="22"/>
          <w:szCs w:val="22"/>
        </w:rPr>
        <w:t>1</w:t>
      </w:r>
      <w:r w:rsidR="00887559" w:rsidRPr="00F64A9A">
        <w:rPr>
          <w:rFonts w:ascii="Cambria" w:hAnsi="Cambria" w:cs="Arial"/>
          <w:bCs/>
          <w:sz w:val="22"/>
          <w:szCs w:val="22"/>
        </w:rPr>
        <w:t>.202</w:t>
      </w:r>
      <w:r w:rsidR="006A12B5">
        <w:rPr>
          <w:rFonts w:ascii="Cambria" w:hAnsi="Cambria" w:cs="Arial"/>
          <w:bCs/>
          <w:sz w:val="22"/>
          <w:szCs w:val="22"/>
        </w:rPr>
        <w:t>6</w:t>
      </w:r>
    </w:p>
    <w:p w14:paraId="28ECB26E" w14:textId="77777777" w:rsidR="006E117F" w:rsidRDefault="006E117F" w:rsidP="006E117F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85EE45" w14:textId="77777777" w:rsidR="006E117F" w:rsidRPr="00403E09" w:rsidRDefault="006E117F" w:rsidP="006E117F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403E09">
        <w:rPr>
          <w:rFonts w:ascii="Cambria" w:hAnsi="Cambria" w:cs="Arial"/>
          <w:b/>
          <w:bCs/>
          <w:sz w:val="22"/>
          <w:szCs w:val="22"/>
        </w:rPr>
        <w:t>FORMULARZ OFERTOWY</w:t>
      </w:r>
    </w:p>
    <w:p w14:paraId="7C128B67" w14:textId="77777777" w:rsidR="006E117F" w:rsidRDefault="006E117F" w:rsidP="000E1C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7AF36A" w14:textId="77777777" w:rsidR="006E117F" w:rsidRDefault="00240ECF" w:rsidP="00240ECF">
      <w:pPr>
        <w:jc w:val="both"/>
        <w:rPr>
          <w:rFonts w:ascii="Cambria" w:hAnsi="Cambria" w:cs="Arial"/>
          <w:b/>
          <w:bCs/>
          <w:szCs w:val="22"/>
        </w:rPr>
      </w:pPr>
      <w:r w:rsidRPr="00240ECF">
        <w:rPr>
          <w:rFonts w:ascii="Cambria" w:hAnsi="Cambria" w:cs="Arial"/>
          <w:b/>
          <w:bCs/>
          <w:szCs w:val="22"/>
          <w:u w:val="single"/>
        </w:rPr>
        <w:t>NINIEJSZA OFERTA ZOSTAJE ZŁOŻONA PRZEZ</w:t>
      </w:r>
      <w:r>
        <w:rPr>
          <w:rFonts w:ascii="Cambria" w:hAnsi="Cambria" w:cs="Arial"/>
          <w:b/>
          <w:bCs/>
          <w:szCs w:val="22"/>
        </w:rPr>
        <w:t>:</w:t>
      </w:r>
    </w:p>
    <w:p w14:paraId="7DD9133A" w14:textId="77777777" w:rsidR="002629C0" w:rsidRPr="00240ECF" w:rsidRDefault="002629C0" w:rsidP="00240ECF">
      <w:pPr>
        <w:jc w:val="both"/>
        <w:rPr>
          <w:rFonts w:ascii="Cambria" w:hAnsi="Cambria" w:cs="Arial"/>
          <w:b/>
          <w:bCs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7"/>
        <w:gridCol w:w="5024"/>
      </w:tblGrid>
      <w:tr w:rsidR="002629C0" w:rsidRPr="0014577F" w14:paraId="6DDE8915" w14:textId="77777777" w:rsidTr="0014577F">
        <w:trPr>
          <w:trHeight w:val="381"/>
        </w:trPr>
        <w:tc>
          <w:tcPr>
            <w:tcW w:w="4219" w:type="dxa"/>
          </w:tcPr>
          <w:p w14:paraId="0BC3A3AA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NAZWA WYKONAWCY:</w:t>
            </w:r>
          </w:p>
        </w:tc>
        <w:tc>
          <w:tcPr>
            <w:tcW w:w="5103" w:type="dxa"/>
          </w:tcPr>
          <w:p w14:paraId="6B6A7384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29C0" w:rsidRPr="0014577F" w14:paraId="0ABF9A9D" w14:textId="77777777" w:rsidTr="0014577F">
        <w:tc>
          <w:tcPr>
            <w:tcW w:w="4219" w:type="dxa"/>
          </w:tcPr>
          <w:p w14:paraId="0D3DEDD5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ADRES WYKONAWCY (SIEDZIBA):</w:t>
            </w:r>
          </w:p>
        </w:tc>
        <w:tc>
          <w:tcPr>
            <w:tcW w:w="5103" w:type="dxa"/>
          </w:tcPr>
          <w:p w14:paraId="1BD9B9F5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29C0" w:rsidRPr="0014577F" w14:paraId="208413D3" w14:textId="77777777" w:rsidTr="0014577F">
        <w:tc>
          <w:tcPr>
            <w:tcW w:w="4219" w:type="dxa"/>
          </w:tcPr>
          <w:p w14:paraId="739B2BC2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NIP:</w:t>
            </w:r>
          </w:p>
        </w:tc>
        <w:tc>
          <w:tcPr>
            <w:tcW w:w="5103" w:type="dxa"/>
          </w:tcPr>
          <w:p w14:paraId="22EAB08F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29C0" w:rsidRPr="0014577F" w14:paraId="08BFC139" w14:textId="77777777" w:rsidTr="0014577F">
        <w:tc>
          <w:tcPr>
            <w:tcW w:w="4219" w:type="dxa"/>
          </w:tcPr>
          <w:p w14:paraId="05F95023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REGON:</w:t>
            </w:r>
          </w:p>
        </w:tc>
        <w:tc>
          <w:tcPr>
            <w:tcW w:w="5103" w:type="dxa"/>
          </w:tcPr>
          <w:p w14:paraId="4883F0F5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29C0" w:rsidRPr="0014577F" w14:paraId="731A50D4" w14:textId="77777777" w:rsidTr="0014577F">
        <w:tc>
          <w:tcPr>
            <w:tcW w:w="4219" w:type="dxa"/>
          </w:tcPr>
          <w:p w14:paraId="3F644F7F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Nr telefonu:</w:t>
            </w:r>
          </w:p>
        </w:tc>
        <w:tc>
          <w:tcPr>
            <w:tcW w:w="5103" w:type="dxa"/>
          </w:tcPr>
          <w:p w14:paraId="064A7FED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629C0" w:rsidRPr="0014577F" w14:paraId="0ADC1E1D" w14:textId="77777777" w:rsidTr="0014577F">
        <w:tc>
          <w:tcPr>
            <w:tcW w:w="4219" w:type="dxa"/>
          </w:tcPr>
          <w:p w14:paraId="539BDBE3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Adres e-mail:</w:t>
            </w:r>
          </w:p>
        </w:tc>
        <w:tc>
          <w:tcPr>
            <w:tcW w:w="5103" w:type="dxa"/>
          </w:tcPr>
          <w:p w14:paraId="1D4F6B82" w14:textId="77777777" w:rsidR="002629C0" w:rsidRPr="0014577F" w:rsidRDefault="002629C0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97C07BE" w14:textId="77777777" w:rsidR="002629C0" w:rsidRDefault="002629C0" w:rsidP="006E117F">
      <w:pPr>
        <w:spacing w:before="120" w:line="480" w:lineRule="auto"/>
        <w:jc w:val="both"/>
        <w:rPr>
          <w:rFonts w:ascii="Cambria" w:hAnsi="Cambria" w:cs="Arial"/>
          <w:bCs/>
          <w:sz w:val="22"/>
          <w:szCs w:val="22"/>
        </w:rPr>
      </w:pPr>
    </w:p>
    <w:p w14:paraId="6641C941" w14:textId="77777777" w:rsidR="006E117F" w:rsidRDefault="006E117F" w:rsidP="00403E09">
      <w:pPr>
        <w:jc w:val="both"/>
        <w:rPr>
          <w:rFonts w:ascii="Cambria" w:hAnsi="Cambria" w:cs="Arial"/>
          <w:bCs/>
          <w:sz w:val="22"/>
          <w:szCs w:val="22"/>
        </w:rPr>
      </w:pPr>
      <w:r w:rsidRPr="00240ECF">
        <w:rPr>
          <w:rFonts w:ascii="Cambria" w:hAnsi="Cambria" w:cs="Arial"/>
          <w:b/>
          <w:bCs/>
          <w:szCs w:val="22"/>
          <w:u w:val="single"/>
        </w:rPr>
        <w:t>DANE KONTAKTOWE</w:t>
      </w:r>
      <w:r w:rsidR="00240ECF">
        <w:rPr>
          <w:rStyle w:val="Odwoanieprzypisudolnego"/>
          <w:rFonts w:ascii="Cambria" w:hAnsi="Cambria" w:cs="Arial"/>
          <w:b/>
          <w:bCs/>
          <w:szCs w:val="22"/>
        </w:rPr>
        <w:footnoteReference w:id="1"/>
      </w:r>
      <w:r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5020"/>
      </w:tblGrid>
      <w:tr w:rsidR="006E117F" w:rsidRPr="0014577F" w14:paraId="78F81127" w14:textId="77777777" w:rsidTr="0014577F">
        <w:trPr>
          <w:trHeight w:val="381"/>
        </w:trPr>
        <w:tc>
          <w:tcPr>
            <w:tcW w:w="4219" w:type="dxa"/>
          </w:tcPr>
          <w:p w14:paraId="04D2BC87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Osoba do kontaktów (imię i nazwisko):</w:t>
            </w:r>
          </w:p>
        </w:tc>
        <w:tc>
          <w:tcPr>
            <w:tcW w:w="5103" w:type="dxa"/>
          </w:tcPr>
          <w:p w14:paraId="23972877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E117F" w:rsidRPr="0014577F" w14:paraId="550BD85A" w14:textId="77777777" w:rsidTr="0014577F">
        <w:tc>
          <w:tcPr>
            <w:tcW w:w="4219" w:type="dxa"/>
          </w:tcPr>
          <w:p w14:paraId="5FB700A6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Adres korespondencyjny:</w:t>
            </w:r>
          </w:p>
        </w:tc>
        <w:tc>
          <w:tcPr>
            <w:tcW w:w="5103" w:type="dxa"/>
          </w:tcPr>
          <w:p w14:paraId="0AA0C756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E117F" w:rsidRPr="0014577F" w14:paraId="56253AD9" w14:textId="77777777" w:rsidTr="0014577F">
        <w:tc>
          <w:tcPr>
            <w:tcW w:w="4219" w:type="dxa"/>
          </w:tcPr>
          <w:p w14:paraId="4277D1AE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Nr telefonu:</w:t>
            </w:r>
          </w:p>
        </w:tc>
        <w:tc>
          <w:tcPr>
            <w:tcW w:w="5103" w:type="dxa"/>
          </w:tcPr>
          <w:p w14:paraId="09B3EA03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E117F" w:rsidRPr="0014577F" w14:paraId="6CD7BFFB" w14:textId="77777777" w:rsidTr="0014577F">
        <w:tc>
          <w:tcPr>
            <w:tcW w:w="4219" w:type="dxa"/>
          </w:tcPr>
          <w:p w14:paraId="6D4F74CA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14577F">
              <w:rPr>
                <w:rFonts w:ascii="Cambria" w:hAnsi="Cambria" w:cs="Arial"/>
                <w:bCs/>
                <w:sz w:val="22"/>
                <w:szCs w:val="22"/>
              </w:rPr>
              <w:t>Adres e-mail:</w:t>
            </w:r>
          </w:p>
        </w:tc>
        <w:tc>
          <w:tcPr>
            <w:tcW w:w="5103" w:type="dxa"/>
          </w:tcPr>
          <w:p w14:paraId="1C40610C" w14:textId="77777777" w:rsidR="006E117F" w:rsidRPr="0014577F" w:rsidRDefault="006E117F" w:rsidP="0014577F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2BECE9FC" w14:textId="77777777" w:rsidR="00403E09" w:rsidRDefault="00403E09" w:rsidP="00403E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AD92E4E" w14:textId="77777777" w:rsidR="00403E09" w:rsidRPr="00403E09" w:rsidRDefault="00403E09" w:rsidP="00403E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P</w:t>
      </w:r>
      <w:r w:rsidRPr="00403E09">
        <w:rPr>
          <w:rFonts w:ascii="Cambria" w:hAnsi="Cambria" w:cs="Arial"/>
          <w:bCs/>
          <w:sz w:val="22"/>
          <w:szCs w:val="22"/>
        </w:rPr>
        <w:t>rzystępując do udziału w zapytaniu ofer</w:t>
      </w:r>
      <w:r w:rsidR="00240ECF">
        <w:rPr>
          <w:rFonts w:ascii="Cambria" w:hAnsi="Cambria" w:cs="Arial"/>
          <w:bCs/>
          <w:sz w:val="22"/>
          <w:szCs w:val="22"/>
        </w:rPr>
        <w:t>towym na wykonanie zadania pn.</w:t>
      </w:r>
      <w:r w:rsidRPr="00403E09">
        <w:rPr>
          <w:rFonts w:ascii="Cambria" w:hAnsi="Cambria" w:cs="Arial"/>
          <w:bCs/>
          <w:sz w:val="22"/>
          <w:szCs w:val="22"/>
        </w:rPr>
        <w:t>:</w:t>
      </w:r>
    </w:p>
    <w:p w14:paraId="38D2444C" w14:textId="77777777" w:rsidR="00240ECF" w:rsidRDefault="00240ECF" w:rsidP="00403E09">
      <w:pPr>
        <w:spacing w:before="120"/>
        <w:jc w:val="center"/>
        <w:rPr>
          <w:rFonts w:ascii="Cambria" w:hAnsi="Cambria" w:cs="Arial"/>
          <w:b/>
          <w:bCs/>
          <w:sz w:val="24"/>
          <w:szCs w:val="22"/>
        </w:rPr>
      </w:pPr>
    </w:p>
    <w:p w14:paraId="7592E8E7" w14:textId="7DC834C2" w:rsidR="00403E09" w:rsidRPr="00240ECF" w:rsidRDefault="00403E09" w:rsidP="00403E09">
      <w:pPr>
        <w:spacing w:before="120"/>
        <w:jc w:val="center"/>
        <w:rPr>
          <w:rFonts w:ascii="Cambria" w:hAnsi="Cambria" w:cs="Arial"/>
          <w:b/>
          <w:bCs/>
          <w:sz w:val="24"/>
          <w:szCs w:val="22"/>
        </w:rPr>
      </w:pPr>
      <w:r w:rsidRPr="00240ECF">
        <w:rPr>
          <w:rFonts w:ascii="Cambria" w:hAnsi="Cambria" w:cs="Arial"/>
          <w:b/>
          <w:bCs/>
          <w:sz w:val="24"/>
          <w:szCs w:val="22"/>
        </w:rPr>
        <w:t>Czyszczenie miejsc dokarmiania żubrów (</w:t>
      </w:r>
      <w:r w:rsidR="006A12B5">
        <w:rPr>
          <w:rFonts w:ascii="Cambria" w:hAnsi="Cambria" w:cs="Arial"/>
          <w:b/>
          <w:bCs/>
          <w:sz w:val="24"/>
          <w:szCs w:val="22"/>
        </w:rPr>
        <w:t>21 miejsc</w:t>
      </w:r>
      <w:r w:rsidRPr="00240ECF">
        <w:rPr>
          <w:rFonts w:ascii="Cambria" w:hAnsi="Cambria" w:cs="Arial"/>
          <w:b/>
          <w:bCs/>
          <w:sz w:val="24"/>
          <w:szCs w:val="22"/>
        </w:rPr>
        <w:t>) na terenie Nadleśnictwa Browsk w Gruszkach w 202</w:t>
      </w:r>
      <w:r w:rsidR="006A12B5">
        <w:rPr>
          <w:rFonts w:ascii="Cambria" w:hAnsi="Cambria" w:cs="Arial"/>
          <w:b/>
          <w:bCs/>
          <w:sz w:val="24"/>
          <w:szCs w:val="22"/>
        </w:rPr>
        <w:t>6</w:t>
      </w:r>
      <w:r w:rsidRPr="00240ECF">
        <w:rPr>
          <w:rFonts w:ascii="Cambria" w:hAnsi="Cambria" w:cs="Arial"/>
          <w:b/>
          <w:bCs/>
          <w:sz w:val="24"/>
          <w:szCs w:val="22"/>
        </w:rPr>
        <w:t xml:space="preserve"> roku</w:t>
      </w:r>
    </w:p>
    <w:p w14:paraId="1FFDE932" w14:textId="77777777" w:rsidR="00240ECF" w:rsidRDefault="00240ECF" w:rsidP="00403E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AE7DFA1" w14:textId="77777777" w:rsidR="00403E09" w:rsidRDefault="00403E09" w:rsidP="00403E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403E09">
        <w:rPr>
          <w:rFonts w:ascii="Cambria" w:hAnsi="Cambria" w:cs="Arial"/>
          <w:bCs/>
          <w:sz w:val="22"/>
          <w:szCs w:val="22"/>
        </w:rPr>
        <w:t>będącego częścią projektu „Zarządzanie migracją żubra we wschodniej Polsce” nr. FEPW.02.03-IW.01-0003/24 finansowanego ze środków Europejskiego Funduszu Rozwoju Regionalnego w ramach programu Fundusze Europejskie dla Polski Wschodniej 2021 -2027,</w:t>
      </w:r>
      <w:r>
        <w:rPr>
          <w:rFonts w:ascii="Cambria" w:hAnsi="Cambria" w:cs="Arial"/>
          <w:bCs/>
          <w:sz w:val="22"/>
          <w:szCs w:val="22"/>
        </w:rPr>
        <w:t xml:space="preserve"> składając ofertę na wykonanie zamówienia oświadczam(y), że:</w:t>
      </w:r>
    </w:p>
    <w:p w14:paraId="5C7B13BB" w14:textId="77777777" w:rsidR="00723277" w:rsidRDefault="00723277" w:rsidP="00403E09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8B0CAAA" w14:textId="77777777" w:rsidR="00723277" w:rsidRDefault="00240ECF" w:rsidP="00723277">
      <w:pPr>
        <w:numPr>
          <w:ilvl w:val="0"/>
          <w:numId w:val="134"/>
        </w:num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</w:t>
      </w:r>
      <w:r w:rsidR="00403E09" w:rsidRPr="00403E09">
        <w:rPr>
          <w:rFonts w:ascii="Cambria" w:hAnsi="Cambria" w:cs="Arial"/>
          <w:bCs/>
          <w:sz w:val="22"/>
          <w:szCs w:val="22"/>
        </w:rPr>
        <w:t>feruję</w:t>
      </w:r>
      <w:r w:rsidR="00403E09">
        <w:rPr>
          <w:rFonts w:ascii="Cambria" w:hAnsi="Cambria" w:cs="Arial"/>
          <w:bCs/>
          <w:sz w:val="22"/>
          <w:szCs w:val="22"/>
        </w:rPr>
        <w:t>(my)</w:t>
      </w:r>
      <w:r w:rsidR="00403E09" w:rsidRPr="00403E09">
        <w:rPr>
          <w:rFonts w:ascii="Cambria" w:hAnsi="Cambria" w:cs="Arial"/>
          <w:bCs/>
          <w:sz w:val="22"/>
          <w:szCs w:val="22"/>
        </w:rPr>
        <w:t xml:space="preserve"> wykonanie całości zamówienia objętego przedmiotem zamówienia  zgodnie z wymogami zawartymi w zapytaniu (wraz z załącznikami) </w:t>
      </w:r>
      <w:r w:rsidR="00403E09" w:rsidRPr="00A271C5">
        <w:rPr>
          <w:rFonts w:ascii="Cambria" w:hAnsi="Cambria" w:cs="Arial"/>
          <w:b/>
          <w:bCs/>
          <w:sz w:val="22"/>
          <w:szCs w:val="22"/>
        </w:rPr>
        <w:t xml:space="preserve">za cenę </w:t>
      </w:r>
      <w:r w:rsidR="00887559">
        <w:rPr>
          <w:rFonts w:ascii="Cambria" w:hAnsi="Cambria" w:cs="Arial"/>
          <w:b/>
          <w:bCs/>
          <w:sz w:val="22"/>
          <w:szCs w:val="22"/>
        </w:rPr>
        <w:t>brutto</w:t>
      </w:r>
      <w:r w:rsidR="00403E09">
        <w:rPr>
          <w:rFonts w:ascii="Cambria" w:hAnsi="Cambria" w:cs="Arial"/>
          <w:bCs/>
          <w:sz w:val="22"/>
          <w:szCs w:val="22"/>
        </w:rPr>
        <w:t xml:space="preserve"> </w:t>
      </w:r>
      <w:r w:rsidR="00403E09" w:rsidRPr="00240ECF">
        <w:rPr>
          <w:rFonts w:ascii="Cambria" w:hAnsi="Cambria" w:cs="Arial"/>
          <w:bCs/>
          <w:sz w:val="28"/>
          <w:szCs w:val="22"/>
        </w:rPr>
        <w:t>……………………………...</w:t>
      </w:r>
      <w:r w:rsidR="00A271C5">
        <w:rPr>
          <w:rFonts w:ascii="Cambria" w:hAnsi="Cambria" w:cs="Arial"/>
          <w:bCs/>
          <w:sz w:val="28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zł,</w:t>
      </w:r>
      <w:r w:rsidR="00403E09" w:rsidRPr="00403E09">
        <w:rPr>
          <w:rFonts w:ascii="Cambria" w:hAnsi="Cambria" w:cs="Arial"/>
          <w:bCs/>
          <w:sz w:val="22"/>
          <w:szCs w:val="22"/>
        </w:rPr>
        <w:t xml:space="preserve"> </w:t>
      </w:r>
    </w:p>
    <w:tbl>
      <w:tblPr>
        <w:tblpPr w:leftFromText="141" w:rightFromText="141" w:vertAnchor="text" w:horzAnchor="page" w:tblpX="1575" w:tblpY="265"/>
        <w:tblOverlap w:val="never"/>
        <w:tblW w:w="9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5"/>
        <w:gridCol w:w="2704"/>
        <w:gridCol w:w="1418"/>
        <w:gridCol w:w="2267"/>
        <w:gridCol w:w="2127"/>
      </w:tblGrid>
      <w:tr w:rsidR="00723277" w:rsidRPr="00450E48" w14:paraId="7ACD04BE" w14:textId="77777777" w:rsidTr="0014577F">
        <w:trPr>
          <w:trHeight w:val="674"/>
        </w:trPr>
        <w:tc>
          <w:tcPr>
            <w:tcW w:w="485" w:type="dxa"/>
            <w:noWrap/>
            <w:vAlign w:val="center"/>
            <w:hideMark/>
          </w:tcPr>
          <w:p w14:paraId="315BE4E1" w14:textId="77777777" w:rsidR="00723277" w:rsidRPr="00450E48" w:rsidRDefault="00723277" w:rsidP="0014577F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50E48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lastRenderedPageBreak/>
              <w:t>Lp.</w:t>
            </w:r>
          </w:p>
        </w:tc>
        <w:tc>
          <w:tcPr>
            <w:tcW w:w="2704" w:type="dxa"/>
            <w:noWrap/>
            <w:vAlign w:val="center"/>
            <w:hideMark/>
          </w:tcPr>
          <w:p w14:paraId="2D684ECD" w14:textId="77777777" w:rsidR="00723277" w:rsidRPr="00450E48" w:rsidRDefault="00723277" w:rsidP="0014577F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50E48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Czynność</w:t>
            </w:r>
            <w:r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450E48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- opis prac</w:t>
            </w:r>
          </w:p>
        </w:tc>
        <w:tc>
          <w:tcPr>
            <w:tcW w:w="1418" w:type="dxa"/>
            <w:noWrap/>
            <w:vAlign w:val="center"/>
            <w:hideMark/>
          </w:tcPr>
          <w:p w14:paraId="15A3D7C1" w14:textId="77777777" w:rsidR="00723277" w:rsidRPr="00450E48" w:rsidRDefault="00723277" w:rsidP="0014577F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50E48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Ilość</w:t>
            </w:r>
          </w:p>
        </w:tc>
        <w:tc>
          <w:tcPr>
            <w:tcW w:w="2267" w:type="dxa"/>
            <w:vAlign w:val="center"/>
            <w:hideMark/>
          </w:tcPr>
          <w:p w14:paraId="4998D351" w14:textId="77777777" w:rsidR="00723277" w:rsidRPr="00F64A9A" w:rsidRDefault="00723277" w:rsidP="0014577F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u w:val="single"/>
                <w:lang w:eastAsia="pl-PL"/>
              </w:rPr>
            </w:pP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Cena jednostkowa </w:t>
            </w: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u w:val="single"/>
                <w:lang w:eastAsia="pl-PL"/>
              </w:rPr>
              <w:t xml:space="preserve">za  wyczyszczenie </w:t>
            </w:r>
          </w:p>
          <w:p w14:paraId="06EF99DB" w14:textId="77777777" w:rsidR="00723277" w:rsidRPr="00F64A9A" w:rsidRDefault="00723277" w:rsidP="0014577F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u w:val="single"/>
                <w:lang w:eastAsia="pl-PL"/>
              </w:rPr>
              <w:t>1 miejsca</w:t>
            </w: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</w:t>
            </w:r>
          </w:p>
          <w:p w14:paraId="30EE085A" w14:textId="77777777" w:rsidR="00723277" w:rsidRPr="00F64A9A" w:rsidRDefault="00887559" w:rsidP="0014577F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brutto</w:t>
            </w:r>
            <w:r w:rsidR="00723277"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w PLN</w:t>
            </w:r>
          </w:p>
        </w:tc>
        <w:tc>
          <w:tcPr>
            <w:tcW w:w="2127" w:type="dxa"/>
            <w:vAlign w:val="center"/>
          </w:tcPr>
          <w:p w14:paraId="36C33B77" w14:textId="1C646576" w:rsidR="00723277" w:rsidRPr="00F64A9A" w:rsidRDefault="00723277" w:rsidP="00887559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Wartość </w:t>
            </w: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br/>
              <w:t xml:space="preserve">całkowita </w:t>
            </w:r>
            <w:r w:rsidR="00887559"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brutto</w:t>
            </w: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 xml:space="preserve"> w PLN (</w:t>
            </w:r>
            <w:r w:rsidR="006A12B5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21 miejsc</w:t>
            </w:r>
            <w:r w:rsidRPr="00F64A9A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)</w:t>
            </w:r>
          </w:p>
        </w:tc>
      </w:tr>
      <w:tr w:rsidR="00723277" w:rsidRPr="00450E48" w14:paraId="32047614" w14:textId="77777777" w:rsidTr="0014577F">
        <w:trPr>
          <w:trHeight w:val="707"/>
        </w:trPr>
        <w:tc>
          <w:tcPr>
            <w:tcW w:w="485" w:type="dxa"/>
            <w:noWrap/>
            <w:vAlign w:val="center"/>
            <w:hideMark/>
          </w:tcPr>
          <w:p w14:paraId="263BD5ED" w14:textId="77777777" w:rsidR="00723277" w:rsidRPr="00450E48" w:rsidRDefault="00723277" w:rsidP="0014577F">
            <w:pPr>
              <w:suppressAutoHyphens w:val="0"/>
              <w:jc w:val="center"/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</w:pPr>
            <w:r w:rsidRPr="00450E48">
              <w:rPr>
                <w:rFonts w:ascii="Cambria" w:hAnsi="Cambria" w:cs="Arial"/>
                <w:b/>
                <w:bCs/>
                <w:color w:val="000000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2704" w:type="dxa"/>
            <w:vAlign w:val="center"/>
          </w:tcPr>
          <w:p w14:paraId="608AA3F6" w14:textId="77777777" w:rsidR="00723277" w:rsidRDefault="00723277" w:rsidP="0014577F">
            <w:pPr>
              <w:suppressAutoHyphens w:val="0"/>
              <w:rPr>
                <w:rFonts w:ascii="Cambria" w:hAnsi="Cambria"/>
                <w:color w:val="000000"/>
                <w:sz w:val="22"/>
                <w:szCs w:val="22"/>
              </w:rPr>
            </w:pPr>
          </w:p>
          <w:p w14:paraId="41C0FD6B" w14:textId="77777777" w:rsidR="00723277" w:rsidRDefault="00723277" w:rsidP="0014577F">
            <w:pPr>
              <w:suppressAutoHyphens w:val="0"/>
              <w:rPr>
                <w:rFonts w:ascii="Cambria" w:hAnsi="Cambria"/>
                <w:i/>
                <w:color w:val="000000"/>
                <w:sz w:val="22"/>
                <w:szCs w:val="22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</w:rPr>
              <w:t>Czyszczenie miejsc dokarmiania</w:t>
            </w:r>
          </w:p>
          <w:p w14:paraId="23C6BEAD" w14:textId="77777777" w:rsidR="00723277" w:rsidRPr="005C4899" w:rsidRDefault="00723277" w:rsidP="0014577F">
            <w:pPr>
              <w:suppressAutoHyphens w:val="0"/>
              <w:rPr>
                <w:rFonts w:ascii="Cambria" w:hAnsi="Cambria"/>
                <w:i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noWrap/>
            <w:vAlign w:val="center"/>
          </w:tcPr>
          <w:p w14:paraId="1A8DAD4B" w14:textId="47C87E51" w:rsidR="00723277" w:rsidRPr="007767FB" w:rsidRDefault="006A12B5" w:rsidP="0014577F">
            <w:pPr>
              <w:suppressAutoHyphens w:val="0"/>
              <w:jc w:val="center"/>
              <w:rPr>
                <w:rFonts w:ascii="Cambria" w:hAnsi="Cambria"/>
                <w:i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eastAsia="pl-PL"/>
              </w:rPr>
              <w:t>21 miejsc</w:t>
            </w:r>
          </w:p>
        </w:tc>
        <w:tc>
          <w:tcPr>
            <w:tcW w:w="2267" w:type="dxa"/>
            <w:noWrap/>
            <w:vAlign w:val="center"/>
            <w:hideMark/>
          </w:tcPr>
          <w:p w14:paraId="483DE3CC" w14:textId="77777777" w:rsidR="00723277" w:rsidRPr="00450E48" w:rsidRDefault="00723277" w:rsidP="0014577F">
            <w:pPr>
              <w:suppressAutoHyphens w:val="0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127" w:type="dxa"/>
            <w:vAlign w:val="center"/>
          </w:tcPr>
          <w:p w14:paraId="0958E2E1" w14:textId="77777777" w:rsidR="00723277" w:rsidRPr="00450E48" w:rsidRDefault="00723277" w:rsidP="0014577F">
            <w:pPr>
              <w:suppressAutoHyphens w:val="0"/>
              <w:jc w:val="center"/>
              <w:rPr>
                <w:rFonts w:ascii="Cambria" w:hAnsi="Cambria" w:cs="Arial"/>
                <w:color w:val="000000"/>
                <w:sz w:val="22"/>
                <w:szCs w:val="22"/>
                <w:lang w:eastAsia="pl-PL"/>
              </w:rPr>
            </w:pPr>
          </w:p>
        </w:tc>
      </w:tr>
    </w:tbl>
    <w:p w14:paraId="7032BAC6" w14:textId="77777777" w:rsidR="00723277" w:rsidRDefault="00723277" w:rsidP="00723277">
      <w:pPr>
        <w:spacing w:before="120" w:after="240"/>
        <w:ind w:left="360"/>
        <w:jc w:val="both"/>
        <w:rPr>
          <w:rFonts w:ascii="Cambria" w:hAnsi="Cambria" w:cs="Arial"/>
          <w:bCs/>
          <w:sz w:val="22"/>
          <w:szCs w:val="22"/>
        </w:rPr>
      </w:pPr>
    </w:p>
    <w:p w14:paraId="65343224" w14:textId="77777777" w:rsidR="00887559" w:rsidRDefault="00887559" w:rsidP="00887559">
      <w:pPr>
        <w:spacing w:before="120" w:after="240"/>
        <w:ind w:left="720"/>
        <w:jc w:val="both"/>
        <w:rPr>
          <w:rFonts w:ascii="Cambria" w:hAnsi="Cambria" w:cs="Arial"/>
          <w:bCs/>
          <w:sz w:val="22"/>
          <w:szCs w:val="22"/>
        </w:rPr>
      </w:pPr>
    </w:p>
    <w:p w14:paraId="1E7484CB" w14:textId="77777777" w:rsidR="00723277" w:rsidRDefault="00723277" w:rsidP="008B61D4">
      <w:pPr>
        <w:numPr>
          <w:ilvl w:val="0"/>
          <w:numId w:val="134"/>
        </w:num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  <w:r w:rsidRPr="00723277">
        <w:rPr>
          <w:rFonts w:ascii="Cambria" w:hAnsi="Cambria" w:cs="Arial"/>
          <w:bCs/>
          <w:sz w:val="22"/>
          <w:szCs w:val="22"/>
        </w:rPr>
        <w:t xml:space="preserve">Ubiegając się o udzielenie </w:t>
      </w:r>
      <w:r>
        <w:rPr>
          <w:rFonts w:ascii="Cambria" w:hAnsi="Cambria" w:cs="Arial"/>
          <w:bCs/>
          <w:sz w:val="22"/>
          <w:szCs w:val="22"/>
        </w:rPr>
        <w:t>niniejszego zamówienia, o</w:t>
      </w:r>
      <w:r w:rsidRPr="00723277">
        <w:rPr>
          <w:rFonts w:ascii="Cambria" w:hAnsi="Cambria" w:cs="Arial"/>
          <w:bCs/>
          <w:sz w:val="22"/>
          <w:szCs w:val="22"/>
        </w:rPr>
        <w:t>świadczam</w:t>
      </w:r>
      <w:r>
        <w:rPr>
          <w:rFonts w:ascii="Cambria" w:hAnsi="Cambria" w:cs="Arial"/>
          <w:bCs/>
          <w:sz w:val="22"/>
          <w:szCs w:val="22"/>
        </w:rPr>
        <w:t>(</w:t>
      </w:r>
      <w:r w:rsidRPr="00723277">
        <w:rPr>
          <w:rFonts w:ascii="Cambria" w:hAnsi="Cambria" w:cs="Arial"/>
          <w:bCs/>
          <w:sz w:val="22"/>
          <w:szCs w:val="22"/>
        </w:rPr>
        <w:t>y</w:t>
      </w:r>
      <w:r>
        <w:rPr>
          <w:rFonts w:ascii="Cambria" w:hAnsi="Cambria" w:cs="Arial"/>
          <w:bCs/>
          <w:sz w:val="22"/>
          <w:szCs w:val="22"/>
        </w:rPr>
        <w:t>) co następuje</w:t>
      </w:r>
      <w:r w:rsidRPr="00723277">
        <w:rPr>
          <w:rFonts w:ascii="Cambria" w:hAnsi="Cambria" w:cs="Arial"/>
          <w:bCs/>
          <w:sz w:val="22"/>
          <w:szCs w:val="22"/>
        </w:rPr>
        <w:t>:</w:t>
      </w:r>
    </w:p>
    <w:p w14:paraId="771720EE" w14:textId="77777777" w:rsidR="00723277" w:rsidRPr="00345B5E" w:rsidRDefault="00723277" w:rsidP="008B61D4">
      <w:pPr>
        <w:numPr>
          <w:ilvl w:val="1"/>
          <w:numId w:val="134"/>
        </w:numPr>
        <w:spacing w:before="120" w:after="240"/>
        <w:ind w:left="993" w:hanging="425"/>
        <w:jc w:val="both"/>
        <w:rPr>
          <w:rFonts w:ascii="Cambria" w:hAnsi="Cambria" w:cs="Arial"/>
          <w:bCs/>
          <w:sz w:val="22"/>
          <w:szCs w:val="22"/>
        </w:rPr>
      </w:pPr>
      <w:r w:rsidRPr="00345B5E">
        <w:rPr>
          <w:rFonts w:ascii="Cambria" w:hAnsi="Cambria" w:cs="Arial"/>
          <w:bCs/>
          <w:sz w:val="22"/>
          <w:szCs w:val="22"/>
        </w:rPr>
        <w:t>Oświadczam, że spełniam warunki udziału w postępowaniu określone przez Zamawiającego w zapytaniu ofertowym.</w:t>
      </w:r>
    </w:p>
    <w:p w14:paraId="4D574BB6" w14:textId="77777777" w:rsidR="00345B5E" w:rsidRPr="00345B5E" w:rsidRDefault="00345B5E" w:rsidP="008B61D4">
      <w:pPr>
        <w:numPr>
          <w:ilvl w:val="1"/>
          <w:numId w:val="134"/>
        </w:numPr>
        <w:spacing w:before="120" w:after="240"/>
        <w:ind w:left="993" w:hanging="425"/>
        <w:jc w:val="both"/>
        <w:rPr>
          <w:rFonts w:ascii="Cambria" w:hAnsi="Cambria" w:cs="Arial"/>
          <w:bCs/>
          <w:sz w:val="22"/>
          <w:szCs w:val="22"/>
        </w:rPr>
      </w:pPr>
      <w:r w:rsidRPr="00345B5E">
        <w:rPr>
          <w:rFonts w:ascii="Cambria" w:hAnsi="Cambria" w:cs="Arial"/>
          <w:bCs/>
          <w:sz w:val="22"/>
          <w:szCs w:val="22"/>
        </w:rPr>
        <w:t>Oświadczam/-y, że zapoznałem / zapoznaliśmy się z obowiązkiem informacyjnym załączonym do zapytania ofertowego.</w:t>
      </w:r>
    </w:p>
    <w:p w14:paraId="29006BB2" w14:textId="77777777" w:rsidR="00A271C5" w:rsidRPr="00A271C5" w:rsidRDefault="00A271C5" w:rsidP="008B61D4">
      <w:pPr>
        <w:numPr>
          <w:ilvl w:val="1"/>
          <w:numId w:val="134"/>
        </w:numPr>
        <w:spacing w:before="120" w:after="240"/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A271C5">
        <w:rPr>
          <w:rFonts w:ascii="Cambria" w:hAnsi="Cambria" w:cs="Arial"/>
          <w:bCs/>
          <w:sz w:val="22"/>
          <w:szCs w:val="22"/>
        </w:rPr>
        <w:t>Oświadczam/-y, że zapoznałem/zapoznaliśmy się z warunkami zawartymi w zapytaniu ofertowym</w:t>
      </w:r>
      <w:r w:rsidR="00345B5E">
        <w:rPr>
          <w:rFonts w:ascii="Cambria" w:hAnsi="Cambria" w:cs="Arial"/>
          <w:bCs/>
          <w:sz w:val="22"/>
          <w:szCs w:val="22"/>
        </w:rPr>
        <w:t xml:space="preserve"> wraz z załącznikami</w:t>
      </w:r>
      <w:r w:rsidRPr="00A271C5">
        <w:rPr>
          <w:rFonts w:ascii="Cambria" w:hAnsi="Cambria" w:cs="Arial"/>
          <w:bCs/>
          <w:sz w:val="22"/>
          <w:szCs w:val="22"/>
        </w:rPr>
        <w:t xml:space="preserve"> i nie wnoszę / nie wnosimy zastrzeżeń,</w:t>
      </w:r>
    </w:p>
    <w:p w14:paraId="103058B2" w14:textId="77777777" w:rsidR="00A271C5" w:rsidRPr="00A271C5" w:rsidRDefault="00A271C5" w:rsidP="008B61D4">
      <w:pPr>
        <w:numPr>
          <w:ilvl w:val="1"/>
          <w:numId w:val="134"/>
        </w:numPr>
        <w:spacing w:before="120" w:after="240"/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A271C5">
        <w:rPr>
          <w:rFonts w:ascii="Cambria" w:hAnsi="Cambria" w:cs="Arial"/>
          <w:bCs/>
          <w:sz w:val="22"/>
          <w:szCs w:val="22"/>
        </w:rPr>
        <w:t>Składam/-y ofertę na wykonanie zamówienia zgodnie z opisem przedmiotu zamówienia zawartym w zapytaniu ofertowym.</w:t>
      </w:r>
    </w:p>
    <w:p w14:paraId="29C74DA7" w14:textId="77777777" w:rsidR="00A271C5" w:rsidRPr="002D5424" w:rsidRDefault="00A271C5" w:rsidP="008B61D4">
      <w:pPr>
        <w:numPr>
          <w:ilvl w:val="1"/>
          <w:numId w:val="134"/>
        </w:numPr>
        <w:spacing w:before="120" w:after="240"/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2D5424">
        <w:rPr>
          <w:rFonts w:ascii="Cambria" w:hAnsi="Cambria" w:cs="Arial"/>
          <w:bCs/>
          <w:sz w:val="22"/>
          <w:szCs w:val="22"/>
        </w:rPr>
        <w:t>Oświadczam/-y, że uważam/-y się za związanego/-</w:t>
      </w:r>
      <w:proofErr w:type="spellStart"/>
      <w:r w:rsidRPr="002D5424">
        <w:rPr>
          <w:rFonts w:ascii="Cambria" w:hAnsi="Cambria" w:cs="Arial"/>
          <w:bCs/>
          <w:sz w:val="22"/>
          <w:szCs w:val="22"/>
        </w:rPr>
        <w:t>ych</w:t>
      </w:r>
      <w:proofErr w:type="spellEnd"/>
      <w:r w:rsidRPr="002D5424">
        <w:rPr>
          <w:rFonts w:ascii="Cambria" w:hAnsi="Cambria" w:cs="Arial"/>
          <w:bCs/>
          <w:sz w:val="22"/>
          <w:szCs w:val="22"/>
        </w:rPr>
        <w:t xml:space="preserve"> z ofertą przez okres </w:t>
      </w:r>
      <w:r w:rsidR="002D5424" w:rsidRPr="002D5424">
        <w:rPr>
          <w:rFonts w:ascii="Cambria" w:hAnsi="Cambria" w:cs="Arial"/>
          <w:bCs/>
          <w:sz w:val="22"/>
          <w:szCs w:val="22"/>
        </w:rPr>
        <w:t>14</w:t>
      </w:r>
      <w:r w:rsidRPr="002D5424">
        <w:rPr>
          <w:rFonts w:ascii="Cambria" w:hAnsi="Cambria" w:cs="Arial"/>
          <w:bCs/>
          <w:sz w:val="22"/>
          <w:szCs w:val="22"/>
        </w:rPr>
        <w:t xml:space="preserve"> dni od upływu terminu składania ofert.</w:t>
      </w:r>
    </w:p>
    <w:p w14:paraId="5DFAC0DB" w14:textId="77777777" w:rsidR="00A271C5" w:rsidRPr="00A271C5" w:rsidRDefault="00A271C5" w:rsidP="008B61D4">
      <w:pPr>
        <w:numPr>
          <w:ilvl w:val="1"/>
          <w:numId w:val="134"/>
        </w:numPr>
        <w:spacing w:before="120" w:after="240"/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A271C5">
        <w:rPr>
          <w:rFonts w:ascii="Cambria" w:hAnsi="Cambria" w:cs="Arial"/>
          <w:bCs/>
          <w:sz w:val="22"/>
          <w:szCs w:val="22"/>
        </w:rPr>
        <w:t>Oświadczam/-y, że powyżej podana cena zawiera wszystkie koszty, jakie ponosi Zamawiający w przypadku wyboru mojej/-niniejszej oferty.</w:t>
      </w:r>
    </w:p>
    <w:p w14:paraId="77C56C72" w14:textId="77777777" w:rsidR="00A271C5" w:rsidRPr="00A271C5" w:rsidRDefault="00A271C5" w:rsidP="008B61D4">
      <w:pPr>
        <w:numPr>
          <w:ilvl w:val="1"/>
          <w:numId w:val="134"/>
        </w:numPr>
        <w:spacing w:before="120" w:after="240"/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A271C5">
        <w:rPr>
          <w:rFonts w:ascii="Cambria" w:hAnsi="Cambria" w:cs="Arial"/>
          <w:bCs/>
          <w:sz w:val="22"/>
          <w:szCs w:val="22"/>
        </w:rPr>
        <w:t>Oświadczam/-y, że otrzymałem (-liśmy) konieczne informacje potrzebne do właściwego wykonania zamówienia.</w:t>
      </w:r>
    </w:p>
    <w:p w14:paraId="6BDE37EA" w14:textId="77777777" w:rsidR="00CA32EC" w:rsidRPr="00345B5E" w:rsidRDefault="00A271C5" w:rsidP="00345B5E">
      <w:pPr>
        <w:numPr>
          <w:ilvl w:val="1"/>
          <w:numId w:val="134"/>
        </w:numPr>
        <w:spacing w:before="120" w:after="240"/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A271C5">
        <w:rPr>
          <w:rFonts w:ascii="Cambria" w:hAnsi="Cambria" w:cs="Arial"/>
          <w:bCs/>
          <w:sz w:val="22"/>
          <w:szCs w:val="22"/>
        </w:rPr>
        <w:t>W razie wybrania mojej / naszej oferty zobowiązuję / zobowiązujemy się d</w:t>
      </w:r>
      <w:r>
        <w:rPr>
          <w:rFonts w:ascii="Cambria" w:hAnsi="Cambria" w:cs="Arial"/>
          <w:bCs/>
          <w:sz w:val="22"/>
          <w:szCs w:val="22"/>
        </w:rPr>
        <w:t>o podpisania umowy na warunkach</w:t>
      </w:r>
      <w:r w:rsidRPr="00A271C5">
        <w:rPr>
          <w:rFonts w:ascii="Cambria" w:hAnsi="Cambria" w:cs="Arial"/>
          <w:bCs/>
          <w:iCs/>
          <w:sz w:val="22"/>
          <w:szCs w:val="22"/>
        </w:rPr>
        <w:t>, w miejscu i terminie wyznaczonym przez Zamawiającego.</w:t>
      </w:r>
    </w:p>
    <w:p w14:paraId="4713F86E" w14:textId="77777777" w:rsidR="00723277" w:rsidRPr="00CA32EC" w:rsidRDefault="00723277" w:rsidP="00887559">
      <w:pPr>
        <w:numPr>
          <w:ilvl w:val="1"/>
          <w:numId w:val="134"/>
        </w:numPr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CA32EC">
        <w:rPr>
          <w:rFonts w:ascii="Cambria" w:hAnsi="Cambria" w:cs="Arial"/>
          <w:bCs/>
          <w:sz w:val="22"/>
          <w:szCs w:val="22"/>
        </w:rPr>
        <w:t>Oświadczam</w:t>
      </w:r>
      <w:r w:rsidR="00CA32EC" w:rsidRPr="00CA32EC">
        <w:rPr>
          <w:rFonts w:ascii="Cambria" w:hAnsi="Cambria" w:cs="Arial"/>
          <w:bCs/>
          <w:sz w:val="22"/>
          <w:szCs w:val="22"/>
        </w:rPr>
        <w:t>(y)</w:t>
      </w:r>
      <w:r w:rsidRPr="00CA32EC">
        <w:rPr>
          <w:rFonts w:ascii="Cambria" w:hAnsi="Cambria" w:cs="Arial"/>
          <w:bCs/>
          <w:sz w:val="22"/>
          <w:szCs w:val="22"/>
        </w:rPr>
        <w:t>, że nie podlegam wykluczeniu z postępowania na podstawie</w:t>
      </w:r>
      <w:r w:rsidR="00887559">
        <w:rPr>
          <w:rFonts w:ascii="Cambria" w:hAnsi="Cambria" w:cs="Arial"/>
          <w:bCs/>
          <w:sz w:val="22"/>
          <w:szCs w:val="22"/>
        </w:rPr>
        <w:t xml:space="preserve"> </w:t>
      </w:r>
      <w:r w:rsidR="00887559" w:rsidRPr="00887559">
        <w:rPr>
          <w:rFonts w:ascii="Cambria" w:hAnsi="Cambria" w:cs="Arial"/>
          <w:bCs/>
          <w:sz w:val="22"/>
          <w:szCs w:val="22"/>
        </w:rPr>
        <w:t>na podstawie art. 7 ust. 1 pkt 1-3 ustawy z dnia 13 kwietnia 2022 r. o szczególnych rozwiązaniach w zakresie przeciwdziałania wspieraniu agresji na Ukrainę oraz służących ochronie bezpieczeństwa narodowego (tekst jedn.: Dz. U. z 2024 r. poz. 507 – „Specustawa”)</w:t>
      </w:r>
      <w:r w:rsidR="00887559">
        <w:rPr>
          <w:rFonts w:ascii="Cambria" w:hAnsi="Cambria" w:cs="Arial"/>
          <w:bCs/>
          <w:sz w:val="22"/>
          <w:szCs w:val="22"/>
        </w:rPr>
        <w:t>.</w:t>
      </w:r>
      <w:r w:rsidRPr="00CA32EC">
        <w:rPr>
          <w:rFonts w:ascii="Cambria" w:hAnsi="Cambria" w:cs="Arial"/>
          <w:bCs/>
          <w:sz w:val="22"/>
          <w:szCs w:val="22"/>
        </w:rPr>
        <w:t xml:space="preserve"> </w:t>
      </w:r>
    </w:p>
    <w:p w14:paraId="642E6781" w14:textId="77777777" w:rsidR="00CA32EC" w:rsidRPr="00CA32EC" w:rsidRDefault="00CA32EC" w:rsidP="00CA32EC">
      <w:pPr>
        <w:ind w:left="1440"/>
        <w:rPr>
          <w:rFonts w:ascii="Cambria" w:hAnsi="Cambria" w:cs="Arial"/>
          <w:bCs/>
          <w:sz w:val="22"/>
          <w:szCs w:val="22"/>
        </w:rPr>
      </w:pPr>
    </w:p>
    <w:p w14:paraId="6345AE02" w14:textId="7FA00BCC" w:rsidR="00A271C5" w:rsidRPr="00A271C5" w:rsidRDefault="008B61D4" w:rsidP="008B61D4">
      <w:pPr>
        <w:numPr>
          <w:ilvl w:val="1"/>
          <w:numId w:val="134"/>
        </w:numPr>
        <w:ind w:left="993" w:hanging="426"/>
        <w:jc w:val="both"/>
        <w:rPr>
          <w:rFonts w:ascii="Cambria" w:hAnsi="Cambria" w:cs="Arial"/>
          <w:bCs/>
          <w:sz w:val="22"/>
          <w:szCs w:val="22"/>
        </w:rPr>
      </w:pPr>
      <w:r w:rsidRPr="008B61D4">
        <w:rPr>
          <w:rFonts w:ascii="Cambria" w:hAnsi="Cambria" w:cs="Arial"/>
          <w:bCs/>
          <w:iCs/>
          <w:sz w:val="22"/>
          <w:szCs w:val="22"/>
        </w:rPr>
        <w:t>Składając ofertę w przedmiotowym postępowaniu, oświadczam</w:t>
      </w:r>
      <w:r>
        <w:rPr>
          <w:rFonts w:ascii="Cambria" w:hAnsi="Cambria" w:cs="Arial"/>
          <w:bCs/>
          <w:iCs/>
          <w:sz w:val="22"/>
          <w:szCs w:val="22"/>
        </w:rPr>
        <w:t>(y),</w:t>
      </w:r>
      <w:r w:rsidRPr="008B61D4">
        <w:rPr>
          <w:rFonts w:ascii="Cambria" w:hAnsi="Cambria" w:cs="Arial"/>
          <w:bCs/>
          <w:iCs/>
          <w:sz w:val="22"/>
          <w:szCs w:val="22"/>
        </w:rPr>
        <w:t xml:space="preserve"> że wypełniłem obowiązki informacyjne przewidziane w art. 13 lub art. 14 RODO wobec osób fizycznych, od których dane osobowe bezpośrednio lub pośrednio pozyskałem w celu ubiegania się o udzielenie zamówienia publicznego w niniejszym postępowaniu oraz że dane osobowe zawarte w ofercie lub przekazane wraz z ofertą pozyskałem w oparciu o przesłank</w:t>
      </w:r>
      <w:r>
        <w:rPr>
          <w:rFonts w:ascii="Cambria" w:hAnsi="Cambria" w:cs="Arial"/>
          <w:bCs/>
          <w:iCs/>
          <w:sz w:val="22"/>
          <w:szCs w:val="22"/>
        </w:rPr>
        <w:t>i zawarte w art. 6 ust. 1 RODO</w:t>
      </w:r>
      <w:r>
        <w:rPr>
          <w:rStyle w:val="Odwoanieprzypisudolnego"/>
          <w:rFonts w:ascii="Cambria" w:hAnsi="Cambria" w:cs="Arial"/>
          <w:bCs/>
          <w:iCs/>
          <w:sz w:val="22"/>
          <w:szCs w:val="22"/>
        </w:rPr>
        <w:footnoteReference w:id="2"/>
      </w:r>
      <w:r>
        <w:rPr>
          <w:rFonts w:ascii="Cambria" w:hAnsi="Cambria" w:cs="Arial"/>
          <w:bCs/>
          <w:iCs/>
          <w:sz w:val="22"/>
          <w:szCs w:val="22"/>
        </w:rPr>
        <w:t>.</w:t>
      </w:r>
    </w:p>
    <w:p w14:paraId="03315D05" w14:textId="77777777" w:rsidR="00723277" w:rsidRDefault="00723277" w:rsidP="008B61D4">
      <w:pPr>
        <w:spacing w:before="120" w:after="24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867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928"/>
        <w:gridCol w:w="3751"/>
      </w:tblGrid>
      <w:tr w:rsidR="008B61D4" w14:paraId="49309E13" w14:textId="77777777" w:rsidTr="008B61D4">
        <w:tc>
          <w:tcPr>
            <w:tcW w:w="4928" w:type="dxa"/>
          </w:tcPr>
          <w:p w14:paraId="17CA3793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43C2C311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21C24AA7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35B6BC97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3E6DB11E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11309196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  <w:t>…………………………………………………………</w:t>
            </w:r>
          </w:p>
          <w:p w14:paraId="0F4DD820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  <w:t>(miejscowość, data)</w:t>
            </w:r>
          </w:p>
        </w:tc>
        <w:tc>
          <w:tcPr>
            <w:tcW w:w="3751" w:type="dxa"/>
          </w:tcPr>
          <w:p w14:paraId="3868F2AE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2D32D9C0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12D85ABE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111DE326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429FDE27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</w:p>
          <w:p w14:paraId="0A1A6499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  <w:t>………………………………………………………………………………….</w:t>
            </w:r>
          </w:p>
          <w:p w14:paraId="319200AC" w14:textId="77777777" w:rsidR="008B61D4" w:rsidRDefault="008B61D4" w:rsidP="0014577F">
            <w:pP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6"/>
                <w:szCs w:val="16"/>
              </w:rPr>
              <w:t>(podpis uprawnionych przedstawicieli Wykonawcy)</w:t>
            </w:r>
          </w:p>
        </w:tc>
      </w:tr>
    </w:tbl>
    <w:p w14:paraId="692D25B4" w14:textId="77777777" w:rsidR="008B61D4" w:rsidRDefault="008B61D4" w:rsidP="008B61D4">
      <w:pPr>
        <w:spacing w:line="276" w:lineRule="auto"/>
        <w:rPr>
          <w:rFonts w:ascii="Calibri" w:eastAsia="Calibri" w:hAnsi="Calibri" w:cs="Calibri"/>
          <w:sz w:val="22"/>
          <w:szCs w:val="22"/>
        </w:rPr>
      </w:pPr>
    </w:p>
    <w:p w14:paraId="040C4C53" w14:textId="77777777" w:rsidR="000E1C61" w:rsidRPr="00EB5DE3" w:rsidRDefault="000E1C61" w:rsidP="000E1C6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6D8CF23" w14:textId="77777777" w:rsidR="000E1C61" w:rsidRDefault="000E1C61" w:rsidP="00C1006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sectPr w:rsidR="000E1C61" w:rsidSect="009F2FFC">
      <w:headerReference w:type="default" r:id="rId8"/>
      <w:footerReference w:type="default" r:id="rId9"/>
      <w:pgSz w:w="11905" w:h="16837" w:code="9"/>
      <w:pgMar w:top="1418" w:right="1418" w:bottom="114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A5A4D" w14:textId="77777777" w:rsidR="00E2784B" w:rsidRDefault="00E2784B">
      <w:r>
        <w:separator/>
      </w:r>
    </w:p>
  </w:endnote>
  <w:endnote w:type="continuationSeparator" w:id="0">
    <w:p w14:paraId="2385A399" w14:textId="77777777" w:rsidR="00E2784B" w:rsidRDefault="00E278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66E1A" w14:textId="77777777" w:rsidR="00F57CA1" w:rsidRPr="00F57CA1" w:rsidRDefault="00F57CA1" w:rsidP="00F57CA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 w:rsidRPr="00F57CA1">
      <w:rPr>
        <w:rFonts w:ascii="Cambria" w:hAnsi="Cambria"/>
      </w:rPr>
      <w:fldChar w:fldCharType="begin"/>
    </w:r>
    <w:r w:rsidRPr="00F57CA1">
      <w:rPr>
        <w:rFonts w:ascii="Cambria" w:hAnsi="Cambria"/>
      </w:rPr>
      <w:instrText>PAGE   \* MERGEFORMAT</w:instrText>
    </w:r>
    <w:r w:rsidRPr="00F57CA1">
      <w:rPr>
        <w:rFonts w:ascii="Cambria" w:hAnsi="Cambria"/>
      </w:rPr>
      <w:fldChar w:fldCharType="separate"/>
    </w:r>
    <w:r w:rsidR="002D5424">
      <w:rPr>
        <w:rFonts w:ascii="Cambria" w:hAnsi="Cambria"/>
        <w:noProof/>
      </w:rPr>
      <w:t>2</w:t>
    </w:r>
    <w:r w:rsidRPr="00F57CA1">
      <w:rPr>
        <w:rFonts w:ascii="Cambria" w:hAnsi="Cambria"/>
      </w:rPr>
      <w:fldChar w:fldCharType="end"/>
    </w:r>
    <w:r w:rsidRPr="00F57CA1">
      <w:rPr>
        <w:rFonts w:ascii="Cambria" w:hAnsi="Cambria"/>
      </w:rPr>
      <w:t xml:space="preserve"> | </w:t>
    </w:r>
    <w:r w:rsidRPr="00F57CA1">
      <w:rPr>
        <w:rFonts w:ascii="Cambria" w:hAnsi="Cambria"/>
        <w:color w:val="7F7F7F"/>
        <w:spacing w:val="60"/>
      </w:rPr>
      <w:t>Strona</w:t>
    </w:r>
  </w:p>
  <w:p w14:paraId="757A9A02" w14:textId="77777777" w:rsidR="00F57CA1" w:rsidRPr="00F57CA1" w:rsidRDefault="00F57CA1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6E7B63" w14:textId="77777777" w:rsidR="00E2784B" w:rsidRDefault="00E2784B">
      <w:r>
        <w:separator/>
      </w:r>
    </w:p>
  </w:footnote>
  <w:footnote w:type="continuationSeparator" w:id="0">
    <w:p w14:paraId="69D41ACA" w14:textId="77777777" w:rsidR="00E2784B" w:rsidRDefault="00E2784B">
      <w:r>
        <w:continuationSeparator/>
      </w:r>
    </w:p>
  </w:footnote>
  <w:footnote w:id="1">
    <w:p w14:paraId="012D4DF1" w14:textId="77777777" w:rsidR="00240ECF" w:rsidRPr="00240ECF" w:rsidRDefault="00240ECF" w:rsidP="00240ECF">
      <w:pPr>
        <w:pStyle w:val="Tekstprzypisudolnego"/>
        <w:ind w:left="0" w:firstLine="0"/>
        <w:rPr>
          <w:rFonts w:ascii="Cambria" w:eastAsia="Times New Roman" w:hAnsi="Cambria" w:cs="Arial"/>
          <w:bCs/>
          <w:sz w:val="18"/>
          <w:szCs w:val="22"/>
          <w:lang w:eastAsia="ar-SA"/>
        </w:rPr>
      </w:pPr>
      <w:r>
        <w:rPr>
          <w:rStyle w:val="Odwoanieprzypisudolnego"/>
        </w:rPr>
        <w:footnoteRef/>
      </w:r>
      <w:r>
        <w:t xml:space="preserve"> </w:t>
      </w:r>
      <w:r w:rsidRPr="002D5424">
        <w:rPr>
          <w:rFonts w:ascii="Cambria" w:eastAsia="Times New Roman" w:hAnsi="Cambria" w:cs="Arial"/>
          <w:bCs/>
          <w:sz w:val="18"/>
          <w:szCs w:val="22"/>
          <w:lang w:eastAsia="ar-SA"/>
        </w:rPr>
        <w:t>Wykonawcy wspólnie ubiegający się o udzielenie zamówienia wskazują dane pełnomocnika (lidera), z którym prowadzona będzie wszelka korespondencja</w:t>
      </w:r>
    </w:p>
  </w:footnote>
  <w:footnote w:id="2">
    <w:p w14:paraId="4213D32B" w14:textId="77777777" w:rsidR="008B61D4" w:rsidRPr="002D5424" w:rsidRDefault="008B61D4" w:rsidP="008B61D4">
      <w:pPr>
        <w:jc w:val="both"/>
        <w:rPr>
          <w:rFonts w:ascii="Cambria" w:hAnsi="Cambria" w:cs="Arial"/>
          <w:bCs/>
          <w:sz w:val="18"/>
          <w:szCs w:val="22"/>
        </w:rPr>
      </w:pPr>
      <w:r>
        <w:rPr>
          <w:rStyle w:val="Odwoanieprzypisudolnego"/>
        </w:rPr>
        <w:footnoteRef/>
      </w:r>
      <w:r>
        <w:t xml:space="preserve"> </w:t>
      </w:r>
      <w:r w:rsidRPr="002D5424">
        <w:rPr>
          <w:rFonts w:ascii="Cambria" w:hAnsi="Cambria" w:cs="Arial"/>
          <w:bCs/>
          <w:sz w:val="18"/>
          <w:szCs w:val="2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26EE2" w14:textId="77777777" w:rsidR="00942EEE" w:rsidRDefault="001E0621" w:rsidP="003F4150">
    <w:pPr>
      <w:pStyle w:val="Nagwek"/>
      <w:tabs>
        <w:tab w:val="clear" w:pos="9071"/>
        <w:tab w:val="left" w:pos="4956"/>
      </w:tabs>
      <w:jc w:val="center"/>
    </w:pPr>
    <w:r>
      <w:rPr>
        <w:noProof/>
        <w:lang w:eastAsia="pl-PL"/>
      </w:rPr>
      <w:drawing>
        <wp:inline distT="0" distB="0" distL="0" distR="0" wp14:anchorId="25E2840A" wp14:editId="7DF027A1">
          <wp:extent cx="5381625" cy="762000"/>
          <wp:effectExtent l="0" t="0" r="9525" b="0"/>
          <wp:docPr id="1" name="Obraz 1" descr="Logotypy Polska Wschodn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typy Polska Wschodn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162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E3E0C06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4"/>
      <w:numFmt w:val="decimal"/>
      <w:isLgl/>
      <w:lvlText w:val="%1.%2."/>
      <w:lvlJc w:val="left"/>
      <w:pPr>
        <w:ind w:left="795" w:hanging="795"/>
      </w:pPr>
      <w:rPr>
        <w:rFonts w:hint="default"/>
        <w:b/>
      </w:rPr>
    </w:lvl>
    <w:lvl w:ilvl="2">
      <w:start w:val="27"/>
      <w:numFmt w:val="decimal"/>
      <w:isLgl/>
      <w:lvlText w:val="%1.%2.%3."/>
      <w:lvlJc w:val="left"/>
      <w:pPr>
        <w:ind w:left="795" w:hanging="795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862"/>
        </w:tabs>
        <w:ind w:left="862" w:hanging="360"/>
      </w:pPr>
    </w:lvl>
    <w:lvl w:ilvl="2">
      <w:start w:val="1"/>
      <w:numFmt w:val="decimal"/>
      <w:lvlText w:val="%3."/>
      <w:lvlJc w:val="left"/>
      <w:pPr>
        <w:tabs>
          <w:tab w:val="num" w:pos="1222"/>
        </w:tabs>
        <w:ind w:left="1222" w:hanging="360"/>
      </w:pPr>
    </w:lvl>
    <w:lvl w:ilvl="3">
      <w:start w:val="1"/>
      <w:numFmt w:val="decimal"/>
      <w:lvlText w:val="%4."/>
      <w:lvlJc w:val="left"/>
      <w:pPr>
        <w:tabs>
          <w:tab w:val="num" w:pos="1582"/>
        </w:tabs>
        <w:ind w:left="1582" w:hanging="360"/>
      </w:pPr>
    </w:lvl>
    <w:lvl w:ilvl="4">
      <w:start w:val="1"/>
      <w:numFmt w:val="decimal"/>
      <w:lvlText w:val="%5."/>
      <w:lvlJc w:val="left"/>
      <w:pPr>
        <w:tabs>
          <w:tab w:val="num" w:pos="1942"/>
        </w:tabs>
        <w:ind w:left="1942" w:hanging="360"/>
      </w:pPr>
    </w:lvl>
    <w:lvl w:ilvl="5">
      <w:start w:val="1"/>
      <w:numFmt w:val="decimal"/>
      <w:lvlText w:val="%6."/>
      <w:lvlJc w:val="left"/>
      <w:pPr>
        <w:tabs>
          <w:tab w:val="num" w:pos="2302"/>
        </w:tabs>
        <w:ind w:left="2302" w:hanging="360"/>
      </w:pPr>
    </w:lvl>
    <w:lvl w:ilvl="6">
      <w:start w:val="1"/>
      <w:numFmt w:val="decimal"/>
      <w:lvlText w:val="%7."/>
      <w:lvlJc w:val="left"/>
      <w:pPr>
        <w:tabs>
          <w:tab w:val="num" w:pos="2662"/>
        </w:tabs>
        <w:ind w:left="2662" w:hanging="360"/>
      </w:pPr>
    </w:lvl>
    <w:lvl w:ilvl="7">
      <w:start w:val="1"/>
      <w:numFmt w:val="decimal"/>
      <w:lvlText w:val="%8."/>
      <w:lvlJc w:val="left"/>
      <w:pPr>
        <w:tabs>
          <w:tab w:val="num" w:pos="3022"/>
        </w:tabs>
        <w:ind w:left="3022" w:hanging="360"/>
      </w:pPr>
    </w:lvl>
    <w:lvl w:ilvl="8">
      <w:start w:val="1"/>
      <w:numFmt w:val="decimal"/>
      <w:lvlText w:val="%9."/>
      <w:lvlJc w:val="left"/>
      <w:pPr>
        <w:tabs>
          <w:tab w:val="num" w:pos="3382"/>
        </w:tabs>
        <w:ind w:left="3382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0000000F"/>
    <w:multiLevelType w:val="multilevel"/>
    <w:tmpl w:val="0000000F"/>
    <w:name w:val="WW8Num1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2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3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2"/>
    <w:multiLevelType w:val="multilevel"/>
    <w:tmpl w:val="00000012"/>
    <w:name w:val="WW8Num37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3"/>
    <w:multiLevelType w:val="multilevel"/>
    <w:tmpl w:val="00000013"/>
    <w:name w:val="WW8Num3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43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0" w15:restartNumberingAfterBreak="0">
    <w:nsid w:val="00000015"/>
    <w:multiLevelType w:val="multilevel"/>
    <w:tmpl w:val="00000015"/>
    <w:name w:val="WW8Num4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0"/>
      <w:numFmt w:val="decimal"/>
      <w:lvlText w:val="%1.%2."/>
      <w:lvlJc w:val="left"/>
      <w:pPr>
        <w:tabs>
          <w:tab w:val="num" w:pos="786"/>
        </w:tabs>
        <w:ind w:left="786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1" w15:restartNumberingAfterBreak="0">
    <w:nsid w:val="00000016"/>
    <w:multiLevelType w:val="multilevel"/>
    <w:tmpl w:val="BDB43EDA"/>
    <w:name w:val="WW8Num45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2" w15:restartNumberingAfterBreak="0">
    <w:nsid w:val="00000017"/>
    <w:multiLevelType w:val="multilevel"/>
    <w:tmpl w:val="00000017"/>
    <w:name w:val="WW8Num4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00000018"/>
    <w:multiLevelType w:val="multilevel"/>
    <w:tmpl w:val="00000018"/>
    <w:name w:val="WW8Num47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9"/>
    <w:multiLevelType w:val="multilevel"/>
    <w:tmpl w:val="00000019"/>
    <w:name w:val="WW8Num48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5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)"/>
      <w:lvlJc w:val="left"/>
      <w:pPr>
        <w:tabs>
          <w:tab w:val="num" w:pos="0"/>
        </w:tabs>
        <w:ind w:left="1188" w:hanging="360"/>
      </w:pPr>
    </w:lvl>
  </w:abstractNum>
  <w:abstractNum w:abstractNumId="26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27" w15:restartNumberingAfterBreak="0">
    <w:nsid w:val="0000001E"/>
    <w:multiLevelType w:val="singleLevel"/>
    <w:tmpl w:val="0000001E"/>
    <w:name w:val="WW8Num30"/>
    <w:lvl w:ilvl="0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/>
        <w:i w:val="0"/>
        <w:color w:val="auto"/>
        <w:sz w:val="20"/>
        <w:szCs w:val="20"/>
      </w:rPr>
    </w:lvl>
  </w:abstractNum>
  <w:abstractNum w:abstractNumId="28" w15:restartNumberingAfterBreak="0">
    <w:nsid w:val="0000001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29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0" w15:restartNumberingAfterBreak="0">
    <w:nsid w:val="00000024"/>
    <w:multiLevelType w:val="singleLevel"/>
    <w:tmpl w:val="00000024"/>
    <w:name w:val="WW8Num3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31" w15:restartNumberingAfterBreak="0">
    <w:nsid w:val="0000002B"/>
    <w:multiLevelType w:val="singleLevel"/>
    <w:tmpl w:val="0000002B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2" w15:restartNumberingAfterBreak="0">
    <w:nsid w:val="0000002D"/>
    <w:multiLevelType w:val="singleLevel"/>
    <w:tmpl w:val="0000002D"/>
    <w:lvl w:ilvl="0">
      <w:start w:val="1"/>
      <w:numFmt w:val="decimal"/>
      <w:lvlText w:val="%1."/>
      <w:lvlJc w:val="left"/>
      <w:pPr>
        <w:tabs>
          <w:tab w:val="num" w:pos="0"/>
        </w:tabs>
        <w:ind w:left="394" w:hanging="360"/>
      </w:pPr>
      <w:rPr>
        <w:rFonts w:hint="default"/>
      </w:rPr>
    </w:lvl>
  </w:abstractNum>
  <w:abstractNum w:abstractNumId="33" w15:restartNumberingAfterBreak="0">
    <w:nsid w:val="0000002E"/>
    <w:multiLevelType w:val="singleLevel"/>
    <w:tmpl w:val="000000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34" w15:restartNumberingAfterBreak="0">
    <w:nsid w:val="0000002F"/>
    <w:multiLevelType w:val="singleLevel"/>
    <w:tmpl w:val="0000002F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color w:val="auto"/>
        <w:sz w:val="20"/>
        <w:szCs w:val="20"/>
      </w:rPr>
    </w:lvl>
  </w:abstractNum>
  <w:abstractNum w:abstractNumId="35" w15:restartNumberingAfterBreak="0">
    <w:nsid w:val="0000003A"/>
    <w:multiLevelType w:val="multilevel"/>
    <w:tmpl w:val="0000003A"/>
    <w:name w:val="WW8Num58"/>
    <w:lvl w:ilvl="0">
      <w:start w:val="10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7E19AE"/>
    <w:multiLevelType w:val="multilevel"/>
    <w:tmpl w:val="0415001D"/>
    <w:lvl w:ilvl="0">
      <w:start w:val="1"/>
      <w:numFmt w:val="decimal"/>
      <w:lvlText w:val="%1)"/>
      <w:lvlJc w:val="left"/>
      <w:pPr>
        <w:ind w:left="8866" w:hanging="360"/>
      </w:pPr>
    </w:lvl>
    <w:lvl w:ilvl="1">
      <w:start w:val="1"/>
      <w:numFmt w:val="lowerLetter"/>
      <w:lvlText w:val="%2)"/>
      <w:lvlJc w:val="left"/>
      <w:pPr>
        <w:ind w:left="9226" w:hanging="360"/>
      </w:pPr>
    </w:lvl>
    <w:lvl w:ilvl="2">
      <w:start w:val="1"/>
      <w:numFmt w:val="lowerRoman"/>
      <w:lvlText w:val="%3)"/>
      <w:lvlJc w:val="left"/>
      <w:pPr>
        <w:ind w:left="9586" w:hanging="360"/>
      </w:pPr>
    </w:lvl>
    <w:lvl w:ilvl="3">
      <w:start w:val="1"/>
      <w:numFmt w:val="decimal"/>
      <w:lvlText w:val="(%4)"/>
      <w:lvlJc w:val="left"/>
      <w:pPr>
        <w:ind w:left="9946" w:hanging="360"/>
      </w:pPr>
    </w:lvl>
    <w:lvl w:ilvl="4">
      <w:start w:val="1"/>
      <w:numFmt w:val="lowerLetter"/>
      <w:lvlText w:val="(%5)"/>
      <w:lvlJc w:val="left"/>
      <w:pPr>
        <w:ind w:left="10306" w:hanging="360"/>
      </w:pPr>
    </w:lvl>
    <w:lvl w:ilvl="5">
      <w:start w:val="1"/>
      <w:numFmt w:val="lowerRoman"/>
      <w:lvlText w:val="(%6)"/>
      <w:lvlJc w:val="left"/>
      <w:pPr>
        <w:ind w:left="10666" w:hanging="360"/>
      </w:pPr>
    </w:lvl>
    <w:lvl w:ilvl="6">
      <w:start w:val="1"/>
      <w:numFmt w:val="decimal"/>
      <w:lvlText w:val="%7."/>
      <w:lvlJc w:val="left"/>
      <w:pPr>
        <w:ind w:left="11026" w:hanging="360"/>
      </w:pPr>
    </w:lvl>
    <w:lvl w:ilvl="7">
      <w:start w:val="1"/>
      <w:numFmt w:val="lowerLetter"/>
      <w:lvlText w:val="%8."/>
      <w:lvlJc w:val="left"/>
      <w:pPr>
        <w:ind w:left="11386" w:hanging="360"/>
      </w:pPr>
    </w:lvl>
    <w:lvl w:ilvl="8">
      <w:start w:val="1"/>
      <w:numFmt w:val="lowerRoman"/>
      <w:lvlText w:val="%9."/>
      <w:lvlJc w:val="left"/>
      <w:pPr>
        <w:ind w:left="11746" w:hanging="360"/>
      </w:pPr>
    </w:lvl>
  </w:abstractNum>
  <w:abstractNum w:abstractNumId="37" w15:restartNumberingAfterBreak="0">
    <w:nsid w:val="021C0A9D"/>
    <w:multiLevelType w:val="multilevel"/>
    <w:tmpl w:val="A99E7D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 w15:restartNumberingAfterBreak="0">
    <w:nsid w:val="03BC6F6B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4BC4D17"/>
    <w:multiLevelType w:val="multilevel"/>
    <w:tmpl w:val="84180C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 w15:restartNumberingAfterBreak="0">
    <w:nsid w:val="058D1AC4"/>
    <w:multiLevelType w:val="multilevel"/>
    <w:tmpl w:val="07B6212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06121EC5"/>
    <w:multiLevelType w:val="hybridMultilevel"/>
    <w:tmpl w:val="11C40226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062A2802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06407083"/>
    <w:multiLevelType w:val="hybridMultilevel"/>
    <w:tmpl w:val="5602E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6E2331D"/>
    <w:multiLevelType w:val="hybridMultilevel"/>
    <w:tmpl w:val="631207DC"/>
    <w:lvl w:ilvl="0" w:tplc="ED404752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5" w15:restartNumberingAfterBreak="0">
    <w:nsid w:val="084611B8"/>
    <w:multiLevelType w:val="multilevel"/>
    <w:tmpl w:val="442EEFE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6" w15:restartNumberingAfterBreak="0">
    <w:nsid w:val="09425884"/>
    <w:multiLevelType w:val="hybridMultilevel"/>
    <w:tmpl w:val="9A4039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0A941366"/>
    <w:multiLevelType w:val="hybridMultilevel"/>
    <w:tmpl w:val="BF721D5C"/>
    <w:name w:val="WW8Num302"/>
    <w:lvl w:ilvl="0" w:tplc="22EE4792">
      <w:start w:val="1"/>
      <w:numFmt w:val="decimal"/>
      <w:lvlText w:val="%1)"/>
      <w:lvlJc w:val="left"/>
      <w:pPr>
        <w:tabs>
          <w:tab w:val="num" w:pos="0"/>
        </w:tabs>
        <w:ind w:left="792" w:hanging="360"/>
      </w:pPr>
      <w:rPr>
        <w:rFonts w:ascii="Verdana" w:hAnsi="Verdana" w:cs="Arial" w:hint="default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256D7E"/>
    <w:multiLevelType w:val="hybridMultilevel"/>
    <w:tmpl w:val="F3001298"/>
    <w:lvl w:ilvl="0" w:tplc="7B2A991A">
      <w:start w:val="1"/>
      <w:numFmt w:val="decimal"/>
      <w:lvlText w:val="%1)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0E766780"/>
    <w:multiLevelType w:val="multilevel"/>
    <w:tmpl w:val="D9CAB3E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0" w15:restartNumberingAfterBreak="0">
    <w:nsid w:val="0F2775C1"/>
    <w:multiLevelType w:val="hybridMultilevel"/>
    <w:tmpl w:val="07187E16"/>
    <w:lvl w:ilvl="0" w:tplc="B57272BE">
      <w:start w:val="1"/>
      <w:numFmt w:val="decimal"/>
      <w:lvlText w:val="%1)"/>
      <w:lvlJc w:val="left"/>
      <w:pPr>
        <w:ind w:left="1038" w:hanging="360"/>
      </w:pPr>
      <w:rPr>
        <w:rFonts w:ascii="Verdana" w:eastAsia="Times New Roman" w:hAnsi="Verdana" w:cs="Arial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51" w15:restartNumberingAfterBreak="0">
    <w:nsid w:val="10734ABF"/>
    <w:multiLevelType w:val="hybridMultilevel"/>
    <w:tmpl w:val="4C0CBB38"/>
    <w:lvl w:ilvl="0" w:tplc="04150017">
      <w:start w:val="1"/>
      <w:numFmt w:val="lowerLetter"/>
      <w:lvlText w:val="%1)"/>
      <w:lvlJc w:val="left"/>
      <w:pPr>
        <w:ind w:left="156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48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009" w:hanging="180"/>
      </w:pPr>
    </w:lvl>
    <w:lvl w:ilvl="3" w:tplc="0415000F" w:tentative="1">
      <w:start w:val="1"/>
      <w:numFmt w:val="decimal"/>
      <w:lvlText w:val="%4."/>
      <w:lvlJc w:val="left"/>
      <w:pPr>
        <w:ind w:left="3729" w:hanging="360"/>
      </w:pPr>
    </w:lvl>
    <w:lvl w:ilvl="4" w:tplc="04150019" w:tentative="1">
      <w:start w:val="1"/>
      <w:numFmt w:val="lowerLetter"/>
      <w:lvlText w:val="%5."/>
      <w:lvlJc w:val="left"/>
      <w:pPr>
        <w:ind w:left="4449" w:hanging="360"/>
      </w:pPr>
    </w:lvl>
    <w:lvl w:ilvl="5" w:tplc="0415001B" w:tentative="1">
      <w:start w:val="1"/>
      <w:numFmt w:val="lowerRoman"/>
      <w:lvlText w:val="%6."/>
      <w:lvlJc w:val="right"/>
      <w:pPr>
        <w:ind w:left="5169" w:hanging="180"/>
      </w:pPr>
    </w:lvl>
    <w:lvl w:ilvl="6" w:tplc="0415000F" w:tentative="1">
      <w:start w:val="1"/>
      <w:numFmt w:val="decimal"/>
      <w:lvlText w:val="%7."/>
      <w:lvlJc w:val="left"/>
      <w:pPr>
        <w:ind w:left="5889" w:hanging="360"/>
      </w:pPr>
    </w:lvl>
    <w:lvl w:ilvl="7" w:tplc="04150019" w:tentative="1">
      <w:start w:val="1"/>
      <w:numFmt w:val="lowerLetter"/>
      <w:lvlText w:val="%8."/>
      <w:lvlJc w:val="left"/>
      <w:pPr>
        <w:ind w:left="6609" w:hanging="360"/>
      </w:pPr>
    </w:lvl>
    <w:lvl w:ilvl="8" w:tplc="0415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52" w15:restartNumberingAfterBreak="0">
    <w:nsid w:val="11337D2A"/>
    <w:multiLevelType w:val="hybridMultilevel"/>
    <w:tmpl w:val="ECBC8A0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3" w15:restartNumberingAfterBreak="0">
    <w:nsid w:val="122B3146"/>
    <w:multiLevelType w:val="hybridMultilevel"/>
    <w:tmpl w:val="C0EA64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193C3EF0"/>
    <w:multiLevelType w:val="hybridMultilevel"/>
    <w:tmpl w:val="92124C7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1ACF1B36"/>
    <w:multiLevelType w:val="multilevel"/>
    <w:tmpl w:val="15A0DC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6" w15:restartNumberingAfterBreak="0">
    <w:nsid w:val="1AE45171"/>
    <w:multiLevelType w:val="multilevel"/>
    <w:tmpl w:val="31D07F7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7" w15:restartNumberingAfterBreak="0">
    <w:nsid w:val="1B833026"/>
    <w:multiLevelType w:val="hybridMultilevel"/>
    <w:tmpl w:val="9306E584"/>
    <w:lvl w:ilvl="0" w:tplc="98405CD4">
      <w:start w:val="1"/>
      <w:numFmt w:val="lowerLetter"/>
      <w:lvlText w:val="%1)"/>
      <w:lvlJc w:val="left"/>
      <w:pPr>
        <w:ind w:left="47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462" w:hanging="360"/>
      </w:pPr>
    </w:lvl>
    <w:lvl w:ilvl="2" w:tplc="0415001B" w:tentative="1">
      <w:start w:val="1"/>
      <w:numFmt w:val="lowerRoman"/>
      <w:lvlText w:val="%3."/>
      <w:lvlJc w:val="right"/>
      <w:pPr>
        <w:ind w:left="6182" w:hanging="180"/>
      </w:pPr>
    </w:lvl>
    <w:lvl w:ilvl="3" w:tplc="0415000F" w:tentative="1">
      <w:start w:val="1"/>
      <w:numFmt w:val="decimal"/>
      <w:lvlText w:val="%4."/>
      <w:lvlJc w:val="left"/>
      <w:pPr>
        <w:ind w:left="6902" w:hanging="360"/>
      </w:pPr>
    </w:lvl>
    <w:lvl w:ilvl="4" w:tplc="04150019" w:tentative="1">
      <w:start w:val="1"/>
      <w:numFmt w:val="lowerLetter"/>
      <w:lvlText w:val="%5."/>
      <w:lvlJc w:val="left"/>
      <w:pPr>
        <w:ind w:left="7622" w:hanging="360"/>
      </w:pPr>
    </w:lvl>
    <w:lvl w:ilvl="5" w:tplc="0415001B" w:tentative="1">
      <w:start w:val="1"/>
      <w:numFmt w:val="lowerRoman"/>
      <w:lvlText w:val="%6."/>
      <w:lvlJc w:val="right"/>
      <w:pPr>
        <w:ind w:left="8342" w:hanging="180"/>
      </w:pPr>
    </w:lvl>
    <w:lvl w:ilvl="6" w:tplc="0415000F" w:tentative="1">
      <w:start w:val="1"/>
      <w:numFmt w:val="decimal"/>
      <w:lvlText w:val="%7."/>
      <w:lvlJc w:val="left"/>
      <w:pPr>
        <w:ind w:left="9062" w:hanging="360"/>
      </w:pPr>
    </w:lvl>
    <w:lvl w:ilvl="7" w:tplc="04150019" w:tentative="1">
      <w:start w:val="1"/>
      <w:numFmt w:val="lowerLetter"/>
      <w:lvlText w:val="%8."/>
      <w:lvlJc w:val="left"/>
      <w:pPr>
        <w:ind w:left="9782" w:hanging="360"/>
      </w:pPr>
    </w:lvl>
    <w:lvl w:ilvl="8" w:tplc="0415001B" w:tentative="1">
      <w:start w:val="1"/>
      <w:numFmt w:val="lowerRoman"/>
      <w:lvlText w:val="%9."/>
      <w:lvlJc w:val="right"/>
      <w:pPr>
        <w:ind w:left="10502" w:hanging="180"/>
      </w:pPr>
    </w:lvl>
  </w:abstractNum>
  <w:abstractNum w:abstractNumId="58" w15:restartNumberingAfterBreak="0">
    <w:nsid w:val="1C3A1F83"/>
    <w:multiLevelType w:val="multilevel"/>
    <w:tmpl w:val="9D4284A6"/>
    <w:lvl w:ilvl="0">
      <w:start w:val="1"/>
      <w:numFmt w:val="decimal"/>
      <w:lvlText w:val="%1)"/>
      <w:lvlJc w:val="left"/>
      <w:pPr>
        <w:ind w:left="360" w:hanging="360"/>
      </w:pPr>
      <w:rPr>
        <w:rFonts w:ascii="Verdana" w:hAnsi="Verdana" w:hint="default"/>
        <w:i w:val="0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9" w15:restartNumberingAfterBreak="0">
    <w:nsid w:val="1E5F640D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FC629F5"/>
    <w:multiLevelType w:val="multilevel"/>
    <w:tmpl w:val="A0B490DA"/>
    <w:lvl w:ilvl="0">
      <w:start w:val="1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tabs>
          <w:tab w:val="num" w:pos="390"/>
        </w:tabs>
        <w:ind w:left="390" w:hanging="60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300"/>
        </w:tabs>
        <w:ind w:left="3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450"/>
        </w:tabs>
        <w:ind w:left="45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40"/>
        </w:tabs>
        <w:ind w:left="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90"/>
        </w:tabs>
        <w:ind w:left="3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80"/>
        </w:tabs>
        <w:ind w:left="1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30"/>
        </w:tabs>
        <w:ind w:left="33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20"/>
        </w:tabs>
        <w:ind w:left="120" w:hanging="1800"/>
      </w:pPr>
      <w:rPr>
        <w:rFonts w:hint="default"/>
        <w:b/>
      </w:rPr>
    </w:lvl>
  </w:abstractNum>
  <w:abstractNum w:abstractNumId="6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2" w15:restartNumberingAfterBreak="0">
    <w:nsid w:val="23D721F8"/>
    <w:multiLevelType w:val="hybridMultilevel"/>
    <w:tmpl w:val="5C602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6C45713"/>
    <w:multiLevelType w:val="multilevel"/>
    <w:tmpl w:val="90685DEC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64" w15:restartNumberingAfterBreak="0">
    <w:nsid w:val="2737301D"/>
    <w:multiLevelType w:val="multilevel"/>
    <w:tmpl w:val="09A2FC4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7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2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7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65" w15:restartNumberingAfterBreak="0">
    <w:nsid w:val="29821FA1"/>
    <w:multiLevelType w:val="hybridMultilevel"/>
    <w:tmpl w:val="22AA28EC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9AF57D9"/>
    <w:multiLevelType w:val="multilevel"/>
    <w:tmpl w:val="00365484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>
      <w:start w:val="9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67" w15:restartNumberingAfterBreak="0">
    <w:nsid w:val="2A4566EF"/>
    <w:multiLevelType w:val="multilevel"/>
    <w:tmpl w:val="FB0A37D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226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570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60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91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04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294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80" w:hanging="2160"/>
      </w:pPr>
      <w:rPr>
        <w:rFonts w:hint="default"/>
        <w:b/>
      </w:rPr>
    </w:lvl>
  </w:abstractNum>
  <w:abstractNum w:abstractNumId="68" w15:restartNumberingAfterBreak="0">
    <w:nsid w:val="2A6B753B"/>
    <w:multiLevelType w:val="singleLevel"/>
    <w:tmpl w:val="00000019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  <w:rPr>
        <w:rFonts w:ascii="Verdana" w:hAnsi="Verdana" w:cs="Arial"/>
        <w:bCs/>
        <w:i w:val="0"/>
        <w:color w:val="auto"/>
        <w:sz w:val="20"/>
        <w:szCs w:val="20"/>
      </w:rPr>
    </w:lvl>
  </w:abstractNum>
  <w:abstractNum w:abstractNumId="69" w15:restartNumberingAfterBreak="0">
    <w:nsid w:val="2AA23405"/>
    <w:multiLevelType w:val="multilevel"/>
    <w:tmpl w:val="2B060A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0" w15:restartNumberingAfterBreak="0">
    <w:nsid w:val="2CFD321D"/>
    <w:multiLevelType w:val="hybridMultilevel"/>
    <w:tmpl w:val="8CA068C6"/>
    <w:lvl w:ilvl="0" w:tplc="0CB4CD6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2FEA53DE"/>
    <w:multiLevelType w:val="multilevel"/>
    <w:tmpl w:val="6DCA66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2" w15:restartNumberingAfterBreak="0">
    <w:nsid w:val="304C0C01"/>
    <w:multiLevelType w:val="singleLevel"/>
    <w:tmpl w:val="0000000C"/>
    <w:lvl w:ilvl="0">
      <w:start w:val="1"/>
      <w:numFmt w:val="decimal"/>
      <w:lvlText w:val="%1)"/>
      <w:lvlJc w:val="left"/>
      <w:pPr>
        <w:tabs>
          <w:tab w:val="num" w:pos="0"/>
        </w:tabs>
        <w:ind w:left="754" w:hanging="360"/>
      </w:pPr>
      <w:rPr>
        <w:i w:val="0"/>
      </w:rPr>
    </w:lvl>
  </w:abstractNum>
  <w:abstractNum w:abstractNumId="73" w15:restartNumberingAfterBreak="0">
    <w:nsid w:val="31054065"/>
    <w:multiLevelType w:val="hybridMultilevel"/>
    <w:tmpl w:val="362E107C"/>
    <w:lvl w:ilvl="0" w:tplc="8FCABB3C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15E144C"/>
    <w:multiLevelType w:val="multilevel"/>
    <w:tmpl w:val="C51AF7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75" w15:restartNumberingAfterBreak="0">
    <w:nsid w:val="31C45F49"/>
    <w:multiLevelType w:val="hybridMultilevel"/>
    <w:tmpl w:val="2B14084E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2BB7631"/>
    <w:multiLevelType w:val="hybridMultilevel"/>
    <w:tmpl w:val="2B6C1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4560BAA"/>
    <w:multiLevelType w:val="multilevel"/>
    <w:tmpl w:val="2F80C7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8" w15:restartNumberingAfterBreak="0">
    <w:nsid w:val="36437050"/>
    <w:multiLevelType w:val="hybridMultilevel"/>
    <w:tmpl w:val="08F27B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85562E1"/>
    <w:multiLevelType w:val="multilevel"/>
    <w:tmpl w:val="2AC4EAD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0" w15:restartNumberingAfterBreak="0">
    <w:nsid w:val="38F1415B"/>
    <w:multiLevelType w:val="multilevel"/>
    <w:tmpl w:val="FC9480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1" w15:restartNumberingAfterBreak="0">
    <w:nsid w:val="394966BF"/>
    <w:multiLevelType w:val="hybridMultilevel"/>
    <w:tmpl w:val="6ED69C66"/>
    <w:lvl w:ilvl="0" w:tplc="A27C0120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2" w15:restartNumberingAfterBreak="0">
    <w:nsid w:val="39DF55D0"/>
    <w:multiLevelType w:val="multilevel"/>
    <w:tmpl w:val="A93623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  <w:u w:val="none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/>
        <w:u w:val="none"/>
      </w:rPr>
    </w:lvl>
  </w:abstractNum>
  <w:abstractNum w:abstractNumId="83" w15:restartNumberingAfterBreak="0">
    <w:nsid w:val="3A8D7A05"/>
    <w:multiLevelType w:val="hybridMultilevel"/>
    <w:tmpl w:val="ABE85A08"/>
    <w:lvl w:ilvl="0" w:tplc="7C1480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4EA8E6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E326DA1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B308B2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74A2DFB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F2843BA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8E5E2F2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676E6E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8C0F25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84" w15:restartNumberingAfterBreak="0">
    <w:nsid w:val="3B283247"/>
    <w:multiLevelType w:val="hybridMultilevel"/>
    <w:tmpl w:val="22F2FB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5" w15:restartNumberingAfterBreak="0">
    <w:nsid w:val="3BA5672B"/>
    <w:multiLevelType w:val="multilevel"/>
    <w:tmpl w:val="570279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6" w15:restartNumberingAfterBreak="0">
    <w:nsid w:val="3DE52DFD"/>
    <w:multiLevelType w:val="hybridMultilevel"/>
    <w:tmpl w:val="16D07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742E91C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2CD7348"/>
    <w:multiLevelType w:val="hybridMultilevel"/>
    <w:tmpl w:val="9D5085DA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90" w15:restartNumberingAfterBreak="0">
    <w:nsid w:val="43DC1CAB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91" w15:restartNumberingAfterBreak="0">
    <w:nsid w:val="44DC7F12"/>
    <w:multiLevelType w:val="multilevel"/>
    <w:tmpl w:val="A97474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2" w15:restartNumberingAfterBreak="0">
    <w:nsid w:val="44FE0E96"/>
    <w:multiLevelType w:val="hybridMultilevel"/>
    <w:tmpl w:val="7FAECCC2"/>
    <w:lvl w:ilvl="0" w:tplc="04150019">
      <w:start w:val="1"/>
      <w:numFmt w:val="lowerLetter"/>
      <w:lvlText w:val="%1."/>
      <w:lvlJc w:val="left"/>
      <w:pPr>
        <w:ind w:left="643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93" w15:restartNumberingAfterBreak="0">
    <w:nsid w:val="45807D8A"/>
    <w:multiLevelType w:val="multilevel"/>
    <w:tmpl w:val="306AC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94" w15:restartNumberingAfterBreak="0">
    <w:nsid w:val="47302D7A"/>
    <w:multiLevelType w:val="multilevel"/>
    <w:tmpl w:val="CE6A3F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5" w15:restartNumberingAfterBreak="0">
    <w:nsid w:val="4768342F"/>
    <w:multiLevelType w:val="hybridMultilevel"/>
    <w:tmpl w:val="5CCEC4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97D109E"/>
    <w:multiLevelType w:val="multilevel"/>
    <w:tmpl w:val="56B02D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0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30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6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616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3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888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42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1600" w:hanging="2160"/>
      </w:pPr>
      <w:rPr>
        <w:rFonts w:hint="default"/>
        <w:b/>
      </w:rPr>
    </w:lvl>
  </w:abstractNum>
  <w:abstractNum w:abstractNumId="97" w15:restartNumberingAfterBreak="0">
    <w:nsid w:val="49F80283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8" w15:restartNumberingAfterBreak="0">
    <w:nsid w:val="4B5F4CD8"/>
    <w:multiLevelType w:val="multilevel"/>
    <w:tmpl w:val="4274BB20"/>
    <w:lvl w:ilvl="0">
      <w:start w:val="1"/>
      <w:numFmt w:val="decimal"/>
      <w:lvlText w:val="%1."/>
      <w:lvlJc w:val="left"/>
      <w:pPr>
        <w:ind w:left="127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90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2166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792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18" w:hanging="144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684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10" w:hanging="180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936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202" w:hanging="2160"/>
      </w:pPr>
      <w:rPr>
        <w:rFonts w:hint="default"/>
        <w:b/>
      </w:rPr>
    </w:lvl>
  </w:abstractNum>
  <w:abstractNum w:abstractNumId="99" w15:restartNumberingAfterBreak="0">
    <w:nsid w:val="4BF7187F"/>
    <w:multiLevelType w:val="multilevel"/>
    <w:tmpl w:val="C95C74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0" w15:restartNumberingAfterBreak="0">
    <w:nsid w:val="4D074124"/>
    <w:multiLevelType w:val="hybridMultilevel"/>
    <w:tmpl w:val="CBA649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FF4019E"/>
    <w:multiLevelType w:val="hybridMultilevel"/>
    <w:tmpl w:val="0AC6B410"/>
    <w:lvl w:ilvl="0" w:tplc="7F7420DA">
      <w:start w:val="1"/>
      <w:numFmt w:val="decimal"/>
      <w:lvlText w:val="%1)"/>
      <w:lvlJc w:val="left"/>
      <w:pPr>
        <w:ind w:left="928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2361B28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3" w15:restartNumberingAfterBreak="0">
    <w:nsid w:val="52FF4AC0"/>
    <w:multiLevelType w:val="hybridMultilevel"/>
    <w:tmpl w:val="DAEC1E34"/>
    <w:lvl w:ilvl="0" w:tplc="B99E616A">
      <w:start w:val="1"/>
      <w:numFmt w:val="bullet"/>
      <w:lvlText w:val="-"/>
      <w:lvlJc w:val="left"/>
      <w:pPr>
        <w:ind w:left="2136" w:hanging="360"/>
      </w:pPr>
      <w:rPr>
        <w:rFonts w:ascii="Cambria" w:eastAsia="Times New Roman" w:hAnsi="Cambria" w:cs="Aria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4" w15:restartNumberingAfterBreak="0">
    <w:nsid w:val="544D5856"/>
    <w:multiLevelType w:val="single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cs="Arial" w:hint="default"/>
        <w:szCs w:val="20"/>
      </w:rPr>
    </w:lvl>
  </w:abstractNum>
  <w:abstractNum w:abstractNumId="105" w15:restartNumberingAfterBreak="0">
    <w:nsid w:val="55DF1A0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6" w15:restartNumberingAfterBreak="0">
    <w:nsid w:val="5651231B"/>
    <w:multiLevelType w:val="multilevel"/>
    <w:tmpl w:val="5EE6F2BE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577331EF"/>
    <w:multiLevelType w:val="singleLevel"/>
    <w:tmpl w:val="0000001F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Arial"/>
        <w:bCs/>
        <w:i w:val="0"/>
        <w:sz w:val="20"/>
        <w:szCs w:val="20"/>
      </w:rPr>
    </w:lvl>
  </w:abstractNum>
  <w:abstractNum w:abstractNumId="108" w15:restartNumberingAfterBreak="0">
    <w:nsid w:val="580B68E1"/>
    <w:multiLevelType w:val="multilevel"/>
    <w:tmpl w:val="82904C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9" w15:restartNumberingAfterBreak="0">
    <w:nsid w:val="5918368A"/>
    <w:multiLevelType w:val="multilevel"/>
    <w:tmpl w:val="2EFA834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0" w15:restartNumberingAfterBreak="0">
    <w:nsid w:val="59211595"/>
    <w:multiLevelType w:val="hybridMultilevel"/>
    <w:tmpl w:val="2E98E5E6"/>
    <w:lvl w:ilvl="0" w:tplc="0CB4CD62">
      <w:start w:val="1"/>
      <w:numFmt w:val="bullet"/>
      <w:lvlText w:val="-"/>
      <w:lvlJc w:val="left"/>
      <w:pPr>
        <w:ind w:left="1972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112" w15:restartNumberingAfterBreak="0">
    <w:nsid w:val="5E552BBA"/>
    <w:multiLevelType w:val="hybridMultilevel"/>
    <w:tmpl w:val="E60872DC"/>
    <w:lvl w:ilvl="0" w:tplc="04150011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56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28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9" w:hanging="360"/>
      </w:pPr>
      <w:rPr>
        <w:rFonts w:ascii="Wingdings" w:hAnsi="Wingdings" w:hint="default"/>
      </w:rPr>
    </w:lvl>
  </w:abstractNum>
  <w:abstractNum w:abstractNumId="113" w15:restartNumberingAfterBreak="0">
    <w:nsid w:val="5FA219FB"/>
    <w:multiLevelType w:val="multilevel"/>
    <w:tmpl w:val="949E06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4" w15:restartNumberingAfterBreak="0">
    <w:nsid w:val="5FDB1823"/>
    <w:multiLevelType w:val="hybridMultilevel"/>
    <w:tmpl w:val="D06A04E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606E2E08"/>
    <w:multiLevelType w:val="hybridMultilevel"/>
    <w:tmpl w:val="394C97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6249608B"/>
    <w:multiLevelType w:val="hybridMultilevel"/>
    <w:tmpl w:val="C792E3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62837CB4"/>
    <w:multiLevelType w:val="multilevel"/>
    <w:tmpl w:val="B8345BD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18" w15:restartNumberingAfterBreak="0">
    <w:nsid w:val="630875E1"/>
    <w:multiLevelType w:val="multilevel"/>
    <w:tmpl w:val="12B273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9" w15:restartNumberingAfterBreak="0">
    <w:nsid w:val="64C768D7"/>
    <w:multiLevelType w:val="multilevel"/>
    <w:tmpl w:val="6F4641FE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0" w15:restartNumberingAfterBreak="0">
    <w:nsid w:val="64FB2BBB"/>
    <w:multiLevelType w:val="multilevel"/>
    <w:tmpl w:val="FDA89ACC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  <w:b/>
        <w: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1" w15:restartNumberingAfterBreak="0">
    <w:nsid w:val="65855E0F"/>
    <w:multiLevelType w:val="hybridMultilevel"/>
    <w:tmpl w:val="12861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6BA3164"/>
    <w:multiLevelType w:val="hybridMultilevel"/>
    <w:tmpl w:val="E4F06778"/>
    <w:lvl w:ilvl="0" w:tplc="E6FC0BFE">
      <w:start w:val="1"/>
      <w:numFmt w:val="decimal"/>
      <w:lvlText w:val="%1)"/>
      <w:lvlJc w:val="left"/>
      <w:pPr>
        <w:ind w:left="720" w:hanging="360"/>
      </w:pPr>
      <w:rPr>
        <w:rFonts w:ascii="Cambria" w:eastAsia="Times New Roman" w:hAnsi="Cambria" w:cs="Arial"/>
        <w:b w:val="0"/>
      </w:rPr>
    </w:lvl>
    <w:lvl w:ilvl="1" w:tplc="DEE216BC">
      <w:start w:val="1"/>
      <w:numFmt w:val="decimal"/>
      <w:lvlText w:val="%2)"/>
      <w:lvlJc w:val="left"/>
      <w:pPr>
        <w:ind w:left="1440" w:hanging="360"/>
      </w:pPr>
      <w:rPr>
        <w:rFonts w:ascii="Cambria" w:eastAsia="Times New Roman" w:hAnsi="Cambria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124" w15:restartNumberingAfterBreak="0">
    <w:nsid w:val="67F85D68"/>
    <w:multiLevelType w:val="multilevel"/>
    <w:tmpl w:val="0415001D"/>
    <w:lvl w:ilvl="0">
      <w:start w:val="1"/>
      <w:numFmt w:val="decimal"/>
      <w:lvlText w:val="%1)"/>
      <w:lvlJc w:val="left"/>
      <w:pPr>
        <w:ind w:left="962" w:hanging="360"/>
      </w:pPr>
    </w:lvl>
    <w:lvl w:ilvl="1">
      <w:start w:val="1"/>
      <w:numFmt w:val="lowerLetter"/>
      <w:lvlText w:val="%2)"/>
      <w:lvlJc w:val="left"/>
      <w:pPr>
        <w:ind w:left="1322" w:hanging="360"/>
      </w:pPr>
    </w:lvl>
    <w:lvl w:ilvl="2">
      <w:start w:val="1"/>
      <w:numFmt w:val="lowerRoman"/>
      <w:lvlText w:val="%3)"/>
      <w:lvlJc w:val="left"/>
      <w:pPr>
        <w:ind w:left="1682" w:hanging="360"/>
      </w:pPr>
    </w:lvl>
    <w:lvl w:ilvl="3">
      <w:start w:val="1"/>
      <w:numFmt w:val="decimal"/>
      <w:lvlText w:val="(%4)"/>
      <w:lvlJc w:val="left"/>
      <w:pPr>
        <w:ind w:left="2042" w:hanging="360"/>
      </w:pPr>
    </w:lvl>
    <w:lvl w:ilvl="4">
      <w:start w:val="1"/>
      <w:numFmt w:val="lowerLetter"/>
      <w:lvlText w:val="(%5)"/>
      <w:lvlJc w:val="left"/>
      <w:pPr>
        <w:ind w:left="2402" w:hanging="360"/>
      </w:pPr>
    </w:lvl>
    <w:lvl w:ilvl="5">
      <w:start w:val="1"/>
      <w:numFmt w:val="lowerRoman"/>
      <w:lvlText w:val="(%6)"/>
      <w:lvlJc w:val="left"/>
      <w:pPr>
        <w:ind w:left="2762" w:hanging="360"/>
      </w:pPr>
    </w:lvl>
    <w:lvl w:ilvl="6">
      <w:start w:val="1"/>
      <w:numFmt w:val="decimal"/>
      <w:lvlText w:val="%7."/>
      <w:lvlJc w:val="left"/>
      <w:pPr>
        <w:ind w:left="3122" w:hanging="360"/>
      </w:pPr>
    </w:lvl>
    <w:lvl w:ilvl="7">
      <w:start w:val="1"/>
      <w:numFmt w:val="lowerLetter"/>
      <w:lvlText w:val="%8."/>
      <w:lvlJc w:val="left"/>
      <w:pPr>
        <w:ind w:left="3482" w:hanging="360"/>
      </w:pPr>
    </w:lvl>
    <w:lvl w:ilvl="8">
      <w:start w:val="1"/>
      <w:numFmt w:val="lowerRoman"/>
      <w:lvlText w:val="%9."/>
      <w:lvlJc w:val="left"/>
      <w:pPr>
        <w:ind w:left="3842" w:hanging="360"/>
      </w:pPr>
    </w:lvl>
  </w:abstractNum>
  <w:abstractNum w:abstractNumId="125" w15:restartNumberingAfterBreak="0">
    <w:nsid w:val="696F0F53"/>
    <w:multiLevelType w:val="multilevel"/>
    <w:tmpl w:val="58E4A5B8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6" w15:restartNumberingAfterBreak="0">
    <w:nsid w:val="69AF2D5B"/>
    <w:multiLevelType w:val="hybridMultilevel"/>
    <w:tmpl w:val="3BEE91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C9B39C2"/>
    <w:multiLevelType w:val="hybridMultilevel"/>
    <w:tmpl w:val="EE8899AA"/>
    <w:lvl w:ilvl="0" w:tplc="A1EA386E">
      <w:start w:val="1"/>
      <w:numFmt w:val="decimal"/>
      <w:lvlText w:val="%1)"/>
      <w:lvlJc w:val="left"/>
      <w:pPr>
        <w:ind w:left="849" w:hanging="360"/>
      </w:pPr>
      <w:rPr>
        <w:rFonts w:hint="default"/>
        <w:b w:val="0"/>
        <w:i w:val="0"/>
      </w:rPr>
    </w:lvl>
    <w:lvl w:ilvl="1" w:tplc="D730E45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D232885"/>
    <w:multiLevelType w:val="multilevel"/>
    <w:tmpl w:val="CBC86222"/>
    <w:lvl w:ilvl="0">
      <w:start w:val="1"/>
      <w:numFmt w:val="decimal"/>
      <w:lvlText w:val="%1."/>
      <w:lvlJc w:val="left"/>
      <w:pPr>
        <w:ind w:left="1038" w:hanging="360"/>
      </w:pPr>
    </w:lvl>
    <w:lvl w:ilvl="1">
      <w:start w:val="1"/>
      <w:numFmt w:val="decimal"/>
      <w:isLgl/>
      <w:lvlText w:val="%1.%2"/>
      <w:lvlJc w:val="left"/>
      <w:pPr>
        <w:ind w:left="1398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9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5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1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1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7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38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38" w:hanging="2160"/>
      </w:pPr>
      <w:rPr>
        <w:rFonts w:hint="default"/>
      </w:rPr>
    </w:lvl>
  </w:abstractNum>
  <w:abstractNum w:abstractNumId="129" w15:restartNumberingAfterBreak="0">
    <w:nsid w:val="72127CED"/>
    <w:multiLevelType w:val="hybridMultilevel"/>
    <w:tmpl w:val="05447A68"/>
    <w:lvl w:ilvl="0" w:tplc="04150011">
      <w:start w:val="1"/>
      <w:numFmt w:val="decimal"/>
      <w:lvlText w:val="%1)"/>
      <w:lvlJc w:val="left"/>
      <w:pPr>
        <w:ind w:left="1031" w:hanging="360"/>
      </w:pPr>
    </w:lvl>
    <w:lvl w:ilvl="1" w:tplc="04150019" w:tentative="1">
      <w:start w:val="1"/>
      <w:numFmt w:val="lowerLetter"/>
      <w:lvlText w:val="%2."/>
      <w:lvlJc w:val="left"/>
      <w:pPr>
        <w:ind w:left="1751" w:hanging="360"/>
      </w:pPr>
    </w:lvl>
    <w:lvl w:ilvl="2" w:tplc="0415001B" w:tentative="1">
      <w:start w:val="1"/>
      <w:numFmt w:val="lowerRoman"/>
      <w:lvlText w:val="%3."/>
      <w:lvlJc w:val="right"/>
      <w:pPr>
        <w:ind w:left="2471" w:hanging="180"/>
      </w:pPr>
    </w:lvl>
    <w:lvl w:ilvl="3" w:tplc="0415000F" w:tentative="1">
      <w:start w:val="1"/>
      <w:numFmt w:val="decimal"/>
      <w:lvlText w:val="%4."/>
      <w:lvlJc w:val="left"/>
      <w:pPr>
        <w:ind w:left="3191" w:hanging="360"/>
      </w:pPr>
    </w:lvl>
    <w:lvl w:ilvl="4" w:tplc="04150019" w:tentative="1">
      <w:start w:val="1"/>
      <w:numFmt w:val="lowerLetter"/>
      <w:lvlText w:val="%5."/>
      <w:lvlJc w:val="left"/>
      <w:pPr>
        <w:ind w:left="3911" w:hanging="360"/>
      </w:pPr>
    </w:lvl>
    <w:lvl w:ilvl="5" w:tplc="0415001B" w:tentative="1">
      <w:start w:val="1"/>
      <w:numFmt w:val="lowerRoman"/>
      <w:lvlText w:val="%6."/>
      <w:lvlJc w:val="right"/>
      <w:pPr>
        <w:ind w:left="4631" w:hanging="180"/>
      </w:pPr>
    </w:lvl>
    <w:lvl w:ilvl="6" w:tplc="0415000F" w:tentative="1">
      <w:start w:val="1"/>
      <w:numFmt w:val="decimal"/>
      <w:lvlText w:val="%7."/>
      <w:lvlJc w:val="left"/>
      <w:pPr>
        <w:ind w:left="5351" w:hanging="360"/>
      </w:pPr>
    </w:lvl>
    <w:lvl w:ilvl="7" w:tplc="04150019" w:tentative="1">
      <w:start w:val="1"/>
      <w:numFmt w:val="lowerLetter"/>
      <w:lvlText w:val="%8."/>
      <w:lvlJc w:val="left"/>
      <w:pPr>
        <w:ind w:left="6071" w:hanging="360"/>
      </w:pPr>
    </w:lvl>
    <w:lvl w:ilvl="8" w:tplc="0415001B" w:tentative="1">
      <w:start w:val="1"/>
      <w:numFmt w:val="lowerRoman"/>
      <w:lvlText w:val="%9."/>
      <w:lvlJc w:val="right"/>
      <w:pPr>
        <w:ind w:left="6791" w:hanging="180"/>
      </w:pPr>
    </w:lvl>
  </w:abstractNum>
  <w:abstractNum w:abstractNumId="130" w15:restartNumberingAfterBreak="0">
    <w:nsid w:val="74407A80"/>
    <w:multiLevelType w:val="multilevel"/>
    <w:tmpl w:val="A0A674EC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Arial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1" w15:restartNumberingAfterBreak="0">
    <w:nsid w:val="74831B45"/>
    <w:multiLevelType w:val="multilevel"/>
    <w:tmpl w:val="F6A0DF06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2" w15:restartNumberingAfterBreak="0">
    <w:nsid w:val="755463BE"/>
    <w:multiLevelType w:val="hybridMultilevel"/>
    <w:tmpl w:val="052CE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75E17C8D"/>
    <w:multiLevelType w:val="hybridMultilevel"/>
    <w:tmpl w:val="F758972C"/>
    <w:lvl w:ilvl="0" w:tplc="0CB4CD62">
      <w:start w:val="1"/>
      <w:numFmt w:val="bullet"/>
      <w:lvlText w:val="-"/>
      <w:lvlJc w:val="left"/>
      <w:pPr>
        <w:ind w:left="1900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2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60" w:hanging="360"/>
      </w:pPr>
      <w:rPr>
        <w:rFonts w:ascii="Wingdings" w:hAnsi="Wingdings" w:hint="default"/>
      </w:rPr>
    </w:lvl>
  </w:abstractNum>
  <w:abstractNum w:abstractNumId="134" w15:restartNumberingAfterBreak="0">
    <w:nsid w:val="772E75BF"/>
    <w:multiLevelType w:val="hybridMultilevel"/>
    <w:tmpl w:val="FE98B9D8"/>
    <w:lvl w:ilvl="0" w:tplc="3EACC7EC">
      <w:start w:val="1"/>
      <w:numFmt w:val="decimal"/>
      <w:lvlText w:val="%1)"/>
      <w:lvlJc w:val="left"/>
      <w:pPr>
        <w:ind w:left="39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5" w15:restartNumberingAfterBreak="0">
    <w:nsid w:val="77A9503D"/>
    <w:multiLevelType w:val="hybridMultilevel"/>
    <w:tmpl w:val="6382EF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AE123C"/>
    <w:multiLevelType w:val="multilevel"/>
    <w:tmpl w:val="6574AD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7" w15:restartNumberingAfterBreak="0">
    <w:nsid w:val="793C546E"/>
    <w:multiLevelType w:val="multilevel"/>
    <w:tmpl w:val="69EE6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8" w15:restartNumberingAfterBreak="0">
    <w:nsid w:val="798E0912"/>
    <w:multiLevelType w:val="hybridMultilevel"/>
    <w:tmpl w:val="B35A3B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A23638A"/>
    <w:multiLevelType w:val="hybridMultilevel"/>
    <w:tmpl w:val="020827A6"/>
    <w:lvl w:ilvl="0" w:tplc="0CB4CD62">
      <w:start w:val="1"/>
      <w:numFmt w:val="bullet"/>
      <w:lvlText w:val="-"/>
      <w:lvlJc w:val="left"/>
      <w:pPr>
        <w:ind w:left="861" w:hanging="360"/>
      </w:pPr>
      <w:rPr>
        <w:rFonts w:ascii="Arial" w:hAnsi="Arial"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40" w15:restartNumberingAfterBreak="0">
    <w:nsid w:val="7AE43E07"/>
    <w:multiLevelType w:val="multilevel"/>
    <w:tmpl w:val="EFA4E8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1" w15:restartNumberingAfterBreak="0">
    <w:nsid w:val="7B007BAF"/>
    <w:multiLevelType w:val="multilevel"/>
    <w:tmpl w:val="CD78FD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2" w15:restartNumberingAfterBreak="0">
    <w:nsid w:val="7BC87868"/>
    <w:multiLevelType w:val="multilevel"/>
    <w:tmpl w:val="299C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574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3" w15:restartNumberingAfterBreak="0">
    <w:nsid w:val="7C3014E3"/>
    <w:multiLevelType w:val="hybridMultilevel"/>
    <w:tmpl w:val="E4507C56"/>
    <w:lvl w:ilvl="0" w:tplc="B2DE7F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7D9812F1"/>
    <w:multiLevelType w:val="multilevel"/>
    <w:tmpl w:val="99C00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8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6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4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8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56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38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0" w:hanging="2160"/>
      </w:pPr>
      <w:rPr>
        <w:rFonts w:hint="default"/>
        <w:b/>
      </w:rPr>
    </w:lvl>
  </w:abstractNum>
  <w:abstractNum w:abstractNumId="145" w15:restartNumberingAfterBreak="0">
    <w:nsid w:val="7E740A4E"/>
    <w:multiLevelType w:val="multilevel"/>
    <w:tmpl w:val="0CE06F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633709521">
    <w:abstractNumId w:val="2"/>
  </w:num>
  <w:num w:numId="2" w16cid:durableId="1882786209">
    <w:abstractNumId w:val="9"/>
  </w:num>
  <w:num w:numId="3" w16cid:durableId="1547764121">
    <w:abstractNumId w:val="10"/>
  </w:num>
  <w:num w:numId="4" w16cid:durableId="22831513">
    <w:abstractNumId w:val="131"/>
  </w:num>
  <w:num w:numId="5" w16cid:durableId="724526352">
    <w:abstractNumId w:val="109"/>
  </w:num>
  <w:num w:numId="6" w16cid:durableId="1716850442">
    <w:abstractNumId w:val="120"/>
  </w:num>
  <w:num w:numId="7" w16cid:durableId="1619483980">
    <w:abstractNumId w:val="60"/>
  </w:num>
  <w:num w:numId="8" w16cid:durableId="443699001">
    <w:abstractNumId w:val="88"/>
  </w:num>
  <w:num w:numId="9" w16cid:durableId="1480263993">
    <w:abstractNumId w:val="63"/>
  </w:num>
  <w:num w:numId="10" w16cid:durableId="874540124">
    <w:abstractNumId w:val="0"/>
  </w:num>
  <w:num w:numId="11" w16cid:durableId="1028290977">
    <w:abstractNumId w:val="91"/>
  </w:num>
  <w:num w:numId="12" w16cid:durableId="1546139021">
    <w:abstractNumId w:val="84"/>
  </w:num>
  <w:num w:numId="13" w16cid:durableId="1233392710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21156058">
    <w:abstractNumId w:val="123"/>
    <w:lvlOverride w:ilvl="0">
      <w:startOverride w:val="1"/>
    </w:lvlOverride>
  </w:num>
  <w:num w:numId="15" w16cid:durableId="1857038915">
    <w:abstractNumId w:val="111"/>
    <w:lvlOverride w:ilvl="0">
      <w:startOverride w:val="1"/>
    </w:lvlOverride>
  </w:num>
  <w:num w:numId="16" w16cid:durableId="1889877613">
    <w:abstractNumId w:val="87"/>
    <w:lvlOverride w:ilvl="0">
      <w:startOverride w:val="1"/>
    </w:lvlOverride>
  </w:num>
  <w:num w:numId="17" w16cid:durableId="1518108267">
    <w:abstractNumId w:val="111"/>
  </w:num>
  <w:num w:numId="18" w16cid:durableId="133303776">
    <w:abstractNumId w:val="87"/>
  </w:num>
  <w:num w:numId="19" w16cid:durableId="1192263057">
    <w:abstractNumId w:val="57"/>
  </w:num>
  <w:num w:numId="20" w16cid:durableId="943995799">
    <w:abstractNumId w:val="103"/>
  </w:num>
  <w:num w:numId="21" w16cid:durableId="321936481">
    <w:abstractNumId w:val="41"/>
  </w:num>
  <w:num w:numId="22" w16cid:durableId="1086607766">
    <w:abstractNumId w:val="69"/>
  </w:num>
  <w:num w:numId="23" w16cid:durableId="838157704">
    <w:abstractNumId w:val="58"/>
  </w:num>
  <w:num w:numId="24" w16cid:durableId="1631133554">
    <w:abstractNumId w:val="106"/>
  </w:num>
  <w:num w:numId="25" w16cid:durableId="985889763">
    <w:abstractNumId w:val="125"/>
  </w:num>
  <w:num w:numId="26" w16cid:durableId="334572765">
    <w:abstractNumId w:val="36"/>
  </w:num>
  <w:num w:numId="27" w16cid:durableId="1099524143">
    <w:abstractNumId w:val="94"/>
  </w:num>
  <w:num w:numId="28" w16cid:durableId="1071930031">
    <w:abstractNumId w:val="39"/>
  </w:num>
  <w:num w:numId="29" w16cid:durableId="1217085504">
    <w:abstractNumId w:val="118"/>
  </w:num>
  <w:num w:numId="30" w16cid:durableId="1983191424">
    <w:abstractNumId w:val="108"/>
  </w:num>
  <w:num w:numId="31" w16cid:durableId="221135126">
    <w:abstractNumId w:val="113"/>
  </w:num>
  <w:num w:numId="32" w16cid:durableId="1417442027">
    <w:abstractNumId w:val="85"/>
  </w:num>
  <w:num w:numId="33" w16cid:durableId="305940387">
    <w:abstractNumId w:val="78"/>
  </w:num>
  <w:num w:numId="34" w16cid:durableId="861748346">
    <w:abstractNumId w:val="99"/>
  </w:num>
  <w:num w:numId="35" w16cid:durableId="1980761974">
    <w:abstractNumId w:val="71"/>
  </w:num>
  <w:num w:numId="36" w16cid:durableId="601450652">
    <w:abstractNumId w:val="145"/>
  </w:num>
  <w:num w:numId="37" w16cid:durableId="2118332879">
    <w:abstractNumId w:val="77"/>
  </w:num>
  <w:num w:numId="38" w16cid:durableId="370541396">
    <w:abstractNumId w:val="37"/>
  </w:num>
  <w:num w:numId="39" w16cid:durableId="393896618">
    <w:abstractNumId w:val="136"/>
  </w:num>
  <w:num w:numId="40" w16cid:durableId="2054691971">
    <w:abstractNumId w:val="130"/>
  </w:num>
  <w:num w:numId="41" w16cid:durableId="1861314103">
    <w:abstractNumId w:val="122"/>
  </w:num>
  <w:num w:numId="42" w16cid:durableId="2047942804">
    <w:abstractNumId w:val="49"/>
  </w:num>
  <w:num w:numId="43" w16cid:durableId="149710741">
    <w:abstractNumId w:val="80"/>
  </w:num>
  <w:num w:numId="44" w16cid:durableId="1357000004">
    <w:abstractNumId w:val="55"/>
  </w:num>
  <w:num w:numId="45" w16cid:durableId="108017182">
    <w:abstractNumId w:val="137"/>
  </w:num>
  <w:num w:numId="46" w16cid:durableId="1974410611">
    <w:abstractNumId w:val="8"/>
  </w:num>
  <w:num w:numId="47" w16cid:durableId="866601062">
    <w:abstractNumId w:val="11"/>
  </w:num>
  <w:num w:numId="48" w16cid:durableId="1331173440">
    <w:abstractNumId w:val="12"/>
  </w:num>
  <w:num w:numId="49" w16cid:durableId="157115150">
    <w:abstractNumId w:val="15"/>
  </w:num>
  <w:num w:numId="50" w16cid:durableId="1525899235">
    <w:abstractNumId w:val="18"/>
  </w:num>
  <w:num w:numId="51" w16cid:durableId="1091851588">
    <w:abstractNumId w:val="20"/>
  </w:num>
  <w:num w:numId="52" w16cid:durableId="821041477">
    <w:abstractNumId w:val="21"/>
  </w:num>
  <w:num w:numId="53" w16cid:durableId="358941212">
    <w:abstractNumId w:val="24"/>
  </w:num>
  <w:num w:numId="54" w16cid:durableId="202793599">
    <w:abstractNumId w:val="25"/>
  </w:num>
  <w:num w:numId="55" w16cid:durableId="1540046742">
    <w:abstractNumId w:val="26"/>
  </w:num>
  <w:num w:numId="56" w16cid:durableId="250163313">
    <w:abstractNumId w:val="27"/>
  </w:num>
  <w:num w:numId="57" w16cid:durableId="749472959">
    <w:abstractNumId w:val="28"/>
  </w:num>
  <w:num w:numId="58" w16cid:durableId="1579754429">
    <w:abstractNumId w:val="29"/>
  </w:num>
  <w:num w:numId="59" w16cid:durableId="973868265">
    <w:abstractNumId w:val="30"/>
  </w:num>
  <w:num w:numId="60" w16cid:durableId="1262449981">
    <w:abstractNumId w:val="31"/>
  </w:num>
  <w:num w:numId="61" w16cid:durableId="220411227">
    <w:abstractNumId w:val="32"/>
  </w:num>
  <w:num w:numId="62" w16cid:durableId="418869634">
    <w:abstractNumId w:val="33"/>
  </w:num>
  <w:num w:numId="63" w16cid:durableId="784154453">
    <w:abstractNumId w:val="34"/>
  </w:num>
  <w:num w:numId="64" w16cid:durableId="848258944">
    <w:abstractNumId w:val="104"/>
  </w:num>
  <w:num w:numId="65" w16cid:durableId="1856842358">
    <w:abstractNumId w:val="68"/>
  </w:num>
  <w:num w:numId="66" w16cid:durableId="1624265515">
    <w:abstractNumId w:val="72"/>
  </w:num>
  <w:num w:numId="67" w16cid:durableId="1752696362">
    <w:abstractNumId w:val="107"/>
  </w:num>
  <w:num w:numId="68" w16cid:durableId="1967659333">
    <w:abstractNumId w:val="47"/>
  </w:num>
  <w:num w:numId="69" w16cid:durableId="951396984">
    <w:abstractNumId w:val="142"/>
  </w:num>
  <w:num w:numId="70" w16cid:durableId="1816068245">
    <w:abstractNumId w:val="141"/>
  </w:num>
  <w:num w:numId="71" w16cid:durableId="137187282">
    <w:abstractNumId w:val="89"/>
  </w:num>
  <w:num w:numId="72" w16cid:durableId="1371345713">
    <w:abstractNumId w:val="79"/>
  </w:num>
  <w:num w:numId="73" w16cid:durableId="503981828">
    <w:abstractNumId w:val="82"/>
  </w:num>
  <w:num w:numId="74" w16cid:durableId="468910356">
    <w:abstractNumId w:val="65"/>
  </w:num>
  <w:num w:numId="75" w16cid:durableId="1937983431">
    <w:abstractNumId w:val="70"/>
  </w:num>
  <w:num w:numId="76" w16cid:durableId="1918317928">
    <w:abstractNumId w:val="117"/>
  </w:num>
  <w:num w:numId="77" w16cid:durableId="1234775262">
    <w:abstractNumId w:val="98"/>
  </w:num>
  <w:num w:numId="78" w16cid:durableId="625544640">
    <w:abstractNumId w:val="144"/>
  </w:num>
  <w:num w:numId="79" w16cid:durableId="1539315189">
    <w:abstractNumId w:val="133"/>
  </w:num>
  <w:num w:numId="80" w16cid:durableId="878664814">
    <w:abstractNumId w:val="110"/>
  </w:num>
  <w:num w:numId="81" w16cid:durableId="347803891">
    <w:abstractNumId w:val="119"/>
  </w:num>
  <w:num w:numId="82" w16cid:durableId="953173746">
    <w:abstractNumId w:val="143"/>
  </w:num>
  <w:num w:numId="83" w16cid:durableId="1050034841">
    <w:abstractNumId w:val="81"/>
  </w:num>
  <w:num w:numId="84" w16cid:durableId="196892224">
    <w:abstractNumId w:val="105"/>
  </w:num>
  <w:num w:numId="85" w16cid:durableId="1145009430">
    <w:abstractNumId w:val="93"/>
  </w:num>
  <w:num w:numId="86" w16cid:durableId="1825193925">
    <w:abstractNumId w:val="92"/>
  </w:num>
  <w:num w:numId="87" w16cid:durableId="2030450598">
    <w:abstractNumId w:val="139"/>
  </w:num>
  <w:num w:numId="88" w16cid:durableId="2068911727">
    <w:abstractNumId w:val="54"/>
  </w:num>
  <w:num w:numId="89" w16cid:durableId="2041658587">
    <w:abstractNumId w:val="67"/>
  </w:num>
  <w:num w:numId="90" w16cid:durableId="515004040">
    <w:abstractNumId w:val="96"/>
  </w:num>
  <w:num w:numId="91" w16cid:durableId="837161154">
    <w:abstractNumId w:val="56"/>
  </w:num>
  <w:num w:numId="92" w16cid:durableId="1388529988">
    <w:abstractNumId w:val="74"/>
  </w:num>
  <w:num w:numId="93" w16cid:durableId="1548756568">
    <w:abstractNumId w:val="64"/>
  </w:num>
  <w:num w:numId="94" w16cid:durableId="43063409">
    <w:abstractNumId w:val="40"/>
  </w:num>
  <w:num w:numId="95" w16cid:durableId="843907724">
    <w:abstractNumId w:val="128"/>
  </w:num>
  <w:num w:numId="96" w16cid:durableId="1512917226">
    <w:abstractNumId w:val="112"/>
  </w:num>
  <w:num w:numId="97" w16cid:durableId="952250700">
    <w:abstractNumId w:val="73"/>
  </w:num>
  <w:num w:numId="98" w16cid:durableId="901255395">
    <w:abstractNumId w:val="59"/>
  </w:num>
  <w:num w:numId="99" w16cid:durableId="1961915703">
    <w:abstractNumId w:val="75"/>
  </w:num>
  <w:num w:numId="100" w16cid:durableId="1419399431">
    <w:abstractNumId w:val="127"/>
  </w:num>
  <w:num w:numId="101" w16cid:durableId="1312632802">
    <w:abstractNumId w:val="140"/>
  </w:num>
  <w:num w:numId="102" w16cid:durableId="1471823826">
    <w:abstractNumId w:val="124"/>
  </w:num>
  <w:num w:numId="103" w16cid:durableId="615872906">
    <w:abstractNumId w:val="116"/>
  </w:num>
  <w:num w:numId="104" w16cid:durableId="1537156764">
    <w:abstractNumId w:val="90"/>
  </w:num>
  <w:num w:numId="105" w16cid:durableId="1490443166">
    <w:abstractNumId w:val="48"/>
  </w:num>
  <w:num w:numId="106" w16cid:durableId="776556948">
    <w:abstractNumId w:val="114"/>
  </w:num>
  <w:num w:numId="107" w16cid:durableId="514883314">
    <w:abstractNumId w:val="38"/>
  </w:num>
  <w:num w:numId="108" w16cid:durableId="1821075768">
    <w:abstractNumId w:val="52"/>
  </w:num>
  <w:num w:numId="109" w16cid:durableId="1702393542">
    <w:abstractNumId w:val="42"/>
  </w:num>
  <w:num w:numId="110" w16cid:durableId="300885716">
    <w:abstractNumId w:val="138"/>
  </w:num>
  <w:num w:numId="111" w16cid:durableId="1259753287">
    <w:abstractNumId w:val="100"/>
  </w:num>
  <w:num w:numId="112" w16cid:durableId="497116652">
    <w:abstractNumId w:val="62"/>
  </w:num>
  <w:num w:numId="113" w16cid:durableId="1987660788">
    <w:abstractNumId w:val="115"/>
  </w:num>
  <w:num w:numId="114" w16cid:durableId="1543253861">
    <w:abstractNumId w:val="129"/>
  </w:num>
  <w:num w:numId="115" w16cid:durableId="139462195">
    <w:abstractNumId w:val="46"/>
  </w:num>
  <w:num w:numId="116" w16cid:durableId="201671316">
    <w:abstractNumId w:val="101"/>
  </w:num>
  <w:num w:numId="117" w16cid:durableId="1425608689">
    <w:abstractNumId w:val="44"/>
  </w:num>
  <w:num w:numId="118" w16cid:durableId="1684477743">
    <w:abstractNumId w:val="134"/>
  </w:num>
  <w:num w:numId="119" w16cid:durableId="797331948">
    <w:abstractNumId w:val="51"/>
  </w:num>
  <w:num w:numId="120" w16cid:durableId="2009556750">
    <w:abstractNumId w:val="1"/>
  </w:num>
  <w:num w:numId="121" w16cid:durableId="1882325950">
    <w:abstractNumId w:val="3"/>
  </w:num>
  <w:num w:numId="122" w16cid:durableId="1252422784">
    <w:abstractNumId w:val="83"/>
  </w:num>
  <w:num w:numId="123" w16cid:durableId="402800446">
    <w:abstractNumId w:val="86"/>
  </w:num>
  <w:num w:numId="124" w16cid:durableId="348069200">
    <w:abstractNumId w:val="135"/>
  </w:num>
  <w:num w:numId="125" w16cid:durableId="417867648">
    <w:abstractNumId w:val="53"/>
  </w:num>
  <w:num w:numId="126" w16cid:durableId="1986667041">
    <w:abstractNumId w:val="43"/>
  </w:num>
  <w:num w:numId="127" w16cid:durableId="126315873">
    <w:abstractNumId w:val="50"/>
  </w:num>
  <w:num w:numId="128" w16cid:durableId="2111317385">
    <w:abstractNumId w:val="66"/>
  </w:num>
  <w:num w:numId="129" w16cid:durableId="728041926">
    <w:abstractNumId w:val="45"/>
  </w:num>
  <w:num w:numId="130" w16cid:durableId="436370944">
    <w:abstractNumId w:val="132"/>
  </w:num>
  <w:num w:numId="131" w16cid:durableId="883981802">
    <w:abstractNumId w:val="126"/>
  </w:num>
  <w:num w:numId="132" w16cid:durableId="1917275055">
    <w:abstractNumId w:val="95"/>
  </w:num>
  <w:num w:numId="133" w16cid:durableId="1932856444">
    <w:abstractNumId w:val="76"/>
  </w:num>
  <w:num w:numId="134" w16cid:durableId="1772503918">
    <w:abstractNumId w:val="121"/>
  </w:num>
  <w:num w:numId="135" w16cid:durableId="1704213507">
    <w:abstractNumId w:val="97"/>
  </w:num>
  <w:num w:numId="136" w16cid:durableId="1729304959">
    <w:abstractNumId w:val="102"/>
  </w:num>
  <w:numIdMacAtCleanup w:val="1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0B8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0CB"/>
    <w:rsid w:val="000708CE"/>
    <w:rsid w:val="00070FDA"/>
    <w:rsid w:val="000741F9"/>
    <w:rsid w:val="00081839"/>
    <w:rsid w:val="00082197"/>
    <w:rsid w:val="0008241E"/>
    <w:rsid w:val="00084111"/>
    <w:rsid w:val="00084DF2"/>
    <w:rsid w:val="00086614"/>
    <w:rsid w:val="0009111C"/>
    <w:rsid w:val="00091245"/>
    <w:rsid w:val="00091A4C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3DC5"/>
    <w:rsid w:val="000D6136"/>
    <w:rsid w:val="000E0A5D"/>
    <w:rsid w:val="000E1C61"/>
    <w:rsid w:val="000E2159"/>
    <w:rsid w:val="000E2DE0"/>
    <w:rsid w:val="000E2ED1"/>
    <w:rsid w:val="000E3C8A"/>
    <w:rsid w:val="000E49FF"/>
    <w:rsid w:val="000E604A"/>
    <w:rsid w:val="000E6766"/>
    <w:rsid w:val="000E68EE"/>
    <w:rsid w:val="000E6A48"/>
    <w:rsid w:val="000E6FB1"/>
    <w:rsid w:val="000F0291"/>
    <w:rsid w:val="000F066B"/>
    <w:rsid w:val="000F0E8D"/>
    <w:rsid w:val="000F2008"/>
    <w:rsid w:val="000F2859"/>
    <w:rsid w:val="000F2AE3"/>
    <w:rsid w:val="000F620F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200FA"/>
    <w:rsid w:val="00122CD6"/>
    <w:rsid w:val="0012412D"/>
    <w:rsid w:val="00126835"/>
    <w:rsid w:val="00126CFA"/>
    <w:rsid w:val="00127FA0"/>
    <w:rsid w:val="0013283A"/>
    <w:rsid w:val="0013283C"/>
    <w:rsid w:val="00134853"/>
    <w:rsid w:val="00134BD2"/>
    <w:rsid w:val="00135B54"/>
    <w:rsid w:val="001402B5"/>
    <w:rsid w:val="001413E8"/>
    <w:rsid w:val="00141DBB"/>
    <w:rsid w:val="00142BE1"/>
    <w:rsid w:val="00142C70"/>
    <w:rsid w:val="00143894"/>
    <w:rsid w:val="00143C49"/>
    <w:rsid w:val="001440E1"/>
    <w:rsid w:val="001444ED"/>
    <w:rsid w:val="00144988"/>
    <w:rsid w:val="0014577F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648E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ABF"/>
    <w:rsid w:val="00193DD8"/>
    <w:rsid w:val="00193EF0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4F02"/>
    <w:rsid w:val="001B752F"/>
    <w:rsid w:val="001C05C9"/>
    <w:rsid w:val="001C204A"/>
    <w:rsid w:val="001C208E"/>
    <w:rsid w:val="001C2F87"/>
    <w:rsid w:val="001C3D38"/>
    <w:rsid w:val="001C3DD1"/>
    <w:rsid w:val="001C585E"/>
    <w:rsid w:val="001C769C"/>
    <w:rsid w:val="001C7FF2"/>
    <w:rsid w:val="001D172C"/>
    <w:rsid w:val="001D225F"/>
    <w:rsid w:val="001D2A03"/>
    <w:rsid w:val="001D7446"/>
    <w:rsid w:val="001E0209"/>
    <w:rsid w:val="001E0621"/>
    <w:rsid w:val="001E0ADF"/>
    <w:rsid w:val="001E15DB"/>
    <w:rsid w:val="001E2729"/>
    <w:rsid w:val="001E2E4F"/>
    <w:rsid w:val="001E334C"/>
    <w:rsid w:val="001E3CF4"/>
    <w:rsid w:val="001F078A"/>
    <w:rsid w:val="001F08C0"/>
    <w:rsid w:val="001F0F71"/>
    <w:rsid w:val="001F3EF9"/>
    <w:rsid w:val="001F5A27"/>
    <w:rsid w:val="001F5A7E"/>
    <w:rsid w:val="001F7C14"/>
    <w:rsid w:val="001F7C83"/>
    <w:rsid w:val="00200904"/>
    <w:rsid w:val="00200EB3"/>
    <w:rsid w:val="002017AC"/>
    <w:rsid w:val="00201B15"/>
    <w:rsid w:val="0020334E"/>
    <w:rsid w:val="00203914"/>
    <w:rsid w:val="00203D74"/>
    <w:rsid w:val="00204987"/>
    <w:rsid w:val="00204F93"/>
    <w:rsid w:val="0020742E"/>
    <w:rsid w:val="00207434"/>
    <w:rsid w:val="0021391B"/>
    <w:rsid w:val="002174DA"/>
    <w:rsid w:val="00220509"/>
    <w:rsid w:val="00220DA4"/>
    <w:rsid w:val="002237F6"/>
    <w:rsid w:val="00223922"/>
    <w:rsid w:val="00223AF8"/>
    <w:rsid w:val="00224D4C"/>
    <w:rsid w:val="00225AF8"/>
    <w:rsid w:val="00230609"/>
    <w:rsid w:val="002324C5"/>
    <w:rsid w:val="00232662"/>
    <w:rsid w:val="00232DBB"/>
    <w:rsid w:val="002333A0"/>
    <w:rsid w:val="00234C12"/>
    <w:rsid w:val="00236C58"/>
    <w:rsid w:val="00240ECF"/>
    <w:rsid w:val="0024139B"/>
    <w:rsid w:val="002415B5"/>
    <w:rsid w:val="00241E19"/>
    <w:rsid w:val="00241FAC"/>
    <w:rsid w:val="0024497F"/>
    <w:rsid w:val="00245E57"/>
    <w:rsid w:val="00246C20"/>
    <w:rsid w:val="002500FC"/>
    <w:rsid w:val="00250524"/>
    <w:rsid w:val="00250BDB"/>
    <w:rsid w:val="00255209"/>
    <w:rsid w:val="00255873"/>
    <w:rsid w:val="00256514"/>
    <w:rsid w:val="002603CC"/>
    <w:rsid w:val="002625B6"/>
    <w:rsid w:val="002629C0"/>
    <w:rsid w:val="002631AA"/>
    <w:rsid w:val="002638B1"/>
    <w:rsid w:val="00263AFD"/>
    <w:rsid w:val="00264292"/>
    <w:rsid w:val="0026519F"/>
    <w:rsid w:val="00265A17"/>
    <w:rsid w:val="00266972"/>
    <w:rsid w:val="00266FDF"/>
    <w:rsid w:val="00270C75"/>
    <w:rsid w:val="00271153"/>
    <w:rsid w:val="00271C5D"/>
    <w:rsid w:val="002757FA"/>
    <w:rsid w:val="00276A2A"/>
    <w:rsid w:val="00276FC7"/>
    <w:rsid w:val="0027799E"/>
    <w:rsid w:val="00281000"/>
    <w:rsid w:val="00281A20"/>
    <w:rsid w:val="00282553"/>
    <w:rsid w:val="0028272B"/>
    <w:rsid w:val="00282BD7"/>
    <w:rsid w:val="002840F4"/>
    <w:rsid w:val="00284BB2"/>
    <w:rsid w:val="002852F9"/>
    <w:rsid w:val="00285EB5"/>
    <w:rsid w:val="00293F25"/>
    <w:rsid w:val="00295922"/>
    <w:rsid w:val="00295D98"/>
    <w:rsid w:val="00296A88"/>
    <w:rsid w:val="00296CF8"/>
    <w:rsid w:val="002978EA"/>
    <w:rsid w:val="00297CA8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C7BBC"/>
    <w:rsid w:val="002D4470"/>
    <w:rsid w:val="002D5424"/>
    <w:rsid w:val="002D5979"/>
    <w:rsid w:val="002D642D"/>
    <w:rsid w:val="002D7D66"/>
    <w:rsid w:val="002E207D"/>
    <w:rsid w:val="002E324D"/>
    <w:rsid w:val="002E416F"/>
    <w:rsid w:val="002E4FAE"/>
    <w:rsid w:val="002F0795"/>
    <w:rsid w:val="002F2D9C"/>
    <w:rsid w:val="002F352D"/>
    <w:rsid w:val="002F36C6"/>
    <w:rsid w:val="002F5C0E"/>
    <w:rsid w:val="002F7E6A"/>
    <w:rsid w:val="0030040A"/>
    <w:rsid w:val="00301946"/>
    <w:rsid w:val="00302A58"/>
    <w:rsid w:val="00303560"/>
    <w:rsid w:val="003046C2"/>
    <w:rsid w:val="00304FDB"/>
    <w:rsid w:val="003053D1"/>
    <w:rsid w:val="00305924"/>
    <w:rsid w:val="00307D89"/>
    <w:rsid w:val="0031048C"/>
    <w:rsid w:val="00310B30"/>
    <w:rsid w:val="00310DC0"/>
    <w:rsid w:val="00312C12"/>
    <w:rsid w:val="00313403"/>
    <w:rsid w:val="00313DD1"/>
    <w:rsid w:val="003150AF"/>
    <w:rsid w:val="00321FF8"/>
    <w:rsid w:val="00322136"/>
    <w:rsid w:val="0032236D"/>
    <w:rsid w:val="0032333B"/>
    <w:rsid w:val="00325C9D"/>
    <w:rsid w:val="003263A9"/>
    <w:rsid w:val="00327468"/>
    <w:rsid w:val="00327EDC"/>
    <w:rsid w:val="00333E5C"/>
    <w:rsid w:val="00333E7A"/>
    <w:rsid w:val="003358F3"/>
    <w:rsid w:val="00336101"/>
    <w:rsid w:val="00336F69"/>
    <w:rsid w:val="00345B5E"/>
    <w:rsid w:val="00347082"/>
    <w:rsid w:val="003502EC"/>
    <w:rsid w:val="003505ED"/>
    <w:rsid w:val="0035299D"/>
    <w:rsid w:val="003537E3"/>
    <w:rsid w:val="00353BC1"/>
    <w:rsid w:val="00353CB4"/>
    <w:rsid w:val="00355016"/>
    <w:rsid w:val="003566F9"/>
    <w:rsid w:val="00356B52"/>
    <w:rsid w:val="003571D5"/>
    <w:rsid w:val="003578CC"/>
    <w:rsid w:val="0036029D"/>
    <w:rsid w:val="003605F0"/>
    <w:rsid w:val="00360D95"/>
    <w:rsid w:val="00360E85"/>
    <w:rsid w:val="003615C9"/>
    <w:rsid w:val="00363E5B"/>
    <w:rsid w:val="00372C2C"/>
    <w:rsid w:val="00375777"/>
    <w:rsid w:val="00377992"/>
    <w:rsid w:val="0038014D"/>
    <w:rsid w:val="00380794"/>
    <w:rsid w:val="00382DDB"/>
    <w:rsid w:val="00384708"/>
    <w:rsid w:val="0038630B"/>
    <w:rsid w:val="0038748A"/>
    <w:rsid w:val="00387771"/>
    <w:rsid w:val="003923AA"/>
    <w:rsid w:val="00392D55"/>
    <w:rsid w:val="00394846"/>
    <w:rsid w:val="0039598F"/>
    <w:rsid w:val="003A175E"/>
    <w:rsid w:val="003A188D"/>
    <w:rsid w:val="003A2397"/>
    <w:rsid w:val="003A5319"/>
    <w:rsid w:val="003A786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708"/>
    <w:rsid w:val="003D6213"/>
    <w:rsid w:val="003E0BAF"/>
    <w:rsid w:val="003E0C22"/>
    <w:rsid w:val="003E17BD"/>
    <w:rsid w:val="003E24CB"/>
    <w:rsid w:val="003E31A3"/>
    <w:rsid w:val="003E493D"/>
    <w:rsid w:val="003E76B5"/>
    <w:rsid w:val="003F2856"/>
    <w:rsid w:val="003F2DB7"/>
    <w:rsid w:val="003F383B"/>
    <w:rsid w:val="003F3D25"/>
    <w:rsid w:val="003F3E54"/>
    <w:rsid w:val="003F4150"/>
    <w:rsid w:val="003F508F"/>
    <w:rsid w:val="003F5531"/>
    <w:rsid w:val="00400DF7"/>
    <w:rsid w:val="00402AC2"/>
    <w:rsid w:val="00403E09"/>
    <w:rsid w:val="00403F42"/>
    <w:rsid w:val="0040501A"/>
    <w:rsid w:val="0040522B"/>
    <w:rsid w:val="00406C45"/>
    <w:rsid w:val="00410A11"/>
    <w:rsid w:val="00413305"/>
    <w:rsid w:val="00413C83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CA4"/>
    <w:rsid w:val="00441D3D"/>
    <w:rsid w:val="00441F5A"/>
    <w:rsid w:val="00442432"/>
    <w:rsid w:val="00443576"/>
    <w:rsid w:val="00443F67"/>
    <w:rsid w:val="004453A8"/>
    <w:rsid w:val="00447B6F"/>
    <w:rsid w:val="0045013B"/>
    <w:rsid w:val="00450E48"/>
    <w:rsid w:val="00451A44"/>
    <w:rsid w:val="00454F11"/>
    <w:rsid w:val="00455AFF"/>
    <w:rsid w:val="004564EC"/>
    <w:rsid w:val="0046056B"/>
    <w:rsid w:val="00462702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3D6"/>
    <w:rsid w:val="00486997"/>
    <w:rsid w:val="00487923"/>
    <w:rsid w:val="00487B66"/>
    <w:rsid w:val="0049008A"/>
    <w:rsid w:val="004918C6"/>
    <w:rsid w:val="00493C9B"/>
    <w:rsid w:val="00493FE8"/>
    <w:rsid w:val="00495154"/>
    <w:rsid w:val="004953A2"/>
    <w:rsid w:val="00495F9D"/>
    <w:rsid w:val="004972D5"/>
    <w:rsid w:val="004A1030"/>
    <w:rsid w:val="004A1092"/>
    <w:rsid w:val="004A24E7"/>
    <w:rsid w:val="004A52AD"/>
    <w:rsid w:val="004A6DB8"/>
    <w:rsid w:val="004A7A64"/>
    <w:rsid w:val="004A7CBC"/>
    <w:rsid w:val="004A7EA4"/>
    <w:rsid w:val="004B2FB6"/>
    <w:rsid w:val="004B31A6"/>
    <w:rsid w:val="004C092F"/>
    <w:rsid w:val="004C099B"/>
    <w:rsid w:val="004C1B87"/>
    <w:rsid w:val="004C466F"/>
    <w:rsid w:val="004C593E"/>
    <w:rsid w:val="004C704E"/>
    <w:rsid w:val="004C7600"/>
    <w:rsid w:val="004C7A3C"/>
    <w:rsid w:val="004D14A3"/>
    <w:rsid w:val="004D1C23"/>
    <w:rsid w:val="004D3716"/>
    <w:rsid w:val="004D491A"/>
    <w:rsid w:val="004D6E5C"/>
    <w:rsid w:val="004D7193"/>
    <w:rsid w:val="004D7227"/>
    <w:rsid w:val="004D74B0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5B19"/>
    <w:rsid w:val="004E6915"/>
    <w:rsid w:val="004E74E0"/>
    <w:rsid w:val="004F22B9"/>
    <w:rsid w:val="004F23C0"/>
    <w:rsid w:val="004F34F7"/>
    <w:rsid w:val="004F397E"/>
    <w:rsid w:val="004F5731"/>
    <w:rsid w:val="004F5F2F"/>
    <w:rsid w:val="004F5FC8"/>
    <w:rsid w:val="004F646B"/>
    <w:rsid w:val="004F6ABC"/>
    <w:rsid w:val="00501F7D"/>
    <w:rsid w:val="00502FC3"/>
    <w:rsid w:val="005059BE"/>
    <w:rsid w:val="00506412"/>
    <w:rsid w:val="00510C12"/>
    <w:rsid w:val="00511815"/>
    <w:rsid w:val="005138EE"/>
    <w:rsid w:val="00514416"/>
    <w:rsid w:val="00514A3A"/>
    <w:rsid w:val="0051535E"/>
    <w:rsid w:val="005168F6"/>
    <w:rsid w:val="00521F24"/>
    <w:rsid w:val="00523A00"/>
    <w:rsid w:val="00524193"/>
    <w:rsid w:val="00525916"/>
    <w:rsid w:val="005271AF"/>
    <w:rsid w:val="00527F76"/>
    <w:rsid w:val="00530022"/>
    <w:rsid w:val="005303AF"/>
    <w:rsid w:val="005318C9"/>
    <w:rsid w:val="005326C1"/>
    <w:rsid w:val="00533D0D"/>
    <w:rsid w:val="0053605A"/>
    <w:rsid w:val="00537047"/>
    <w:rsid w:val="00537139"/>
    <w:rsid w:val="00541166"/>
    <w:rsid w:val="00545BD2"/>
    <w:rsid w:val="00546655"/>
    <w:rsid w:val="005472D4"/>
    <w:rsid w:val="00547430"/>
    <w:rsid w:val="00552F10"/>
    <w:rsid w:val="005534B7"/>
    <w:rsid w:val="00554F11"/>
    <w:rsid w:val="00555363"/>
    <w:rsid w:val="0056059F"/>
    <w:rsid w:val="00561994"/>
    <w:rsid w:val="00561CF5"/>
    <w:rsid w:val="00566245"/>
    <w:rsid w:val="0056719D"/>
    <w:rsid w:val="005671C6"/>
    <w:rsid w:val="00571AC3"/>
    <w:rsid w:val="005722A1"/>
    <w:rsid w:val="005728D9"/>
    <w:rsid w:val="005731F7"/>
    <w:rsid w:val="00573C0B"/>
    <w:rsid w:val="00573DE7"/>
    <w:rsid w:val="005755D5"/>
    <w:rsid w:val="00575715"/>
    <w:rsid w:val="005833D6"/>
    <w:rsid w:val="00584942"/>
    <w:rsid w:val="00584BA0"/>
    <w:rsid w:val="005901E2"/>
    <w:rsid w:val="00590EA1"/>
    <w:rsid w:val="005967FE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899"/>
    <w:rsid w:val="005C49B5"/>
    <w:rsid w:val="005C5C6C"/>
    <w:rsid w:val="005C5EB3"/>
    <w:rsid w:val="005C71B6"/>
    <w:rsid w:val="005D0AAF"/>
    <w:rsid w:val="005D1333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8"/>
    <w:rsid w:val="005F2C5C"/>
    <w:rsid w:val="005F3F35"/>
    <w:rsid w:val="005F72E9"/>
    <w:rsid w:val="005F761B"/>
    <w:rsid w:val="005F7F99"/>
    <w:rsid w:val="00600B7A"/>
    <w:rsid w:val="00602933"/>
    <w:rsid w:val="0060398C"/>
    <w:rsid w:val="006041FD"/>
    <w:rsid w:val="006044A9"/>
    <w:rsid w:val="006057A3"/>
    <w:rsid w:val="00606708"/>
    <w:rsid w:val="006102B3"/>
    <w:rsid w:val="00611074"/>
    <w:rsid w:val="0061197A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0A4D"/>
    <w:rsid w:val="006544C9"/>
    <w:rsid w:val="0065644F"/>
    <w:rsid w:val="00663C1A"/>
    <w:rsid w:val="00664B67"/>
    <w:rsid w:val="0066543D"/>
    <w:rsid w:val="00670D42"/>
    <w:rsid w:val="00671403"/>
    <w:rsid w:val="00672B21"/>
    <w:rsid w:val="00672CEC"/>
    <w:rsid w:val="006753D1"/>
    <w:rsid w:val="00675CB7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2B7E"/>
    <w:rsid w:val="006930C3"/>
    <w:rsid w:val="0069390A"/>
    <w:rsid w:val="006940D9"/>
    <w:rsid w:val="0069476D"/>
    <w:rsid w:val="00694981"/>
    <w:rsid w:val="006963E7"/>
    <w:rsid w:val="006A05D3"/>
    <w:rsid w:val="006A0F77"/>
    <w:rsid w:val="006A12B5"/>
    <w:rsid w:val="006A1C9A"/>
    <w:rsid w:val="006A2581"/>
    <w:rsid w:val="006A30BC"/>
    <w:rsid w:val="006A3A90"/>
    <w:rsid w:val="006A3DF5"/>
    <w:rsid w:val="006A620D"/>
    <w:rsid w:val="006A67B0"/>
    <w:rsid w:val="006A7374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108"/>
    <w:rsid w:val="006D3AA7"/>
    <w:rsid w:val="006D3FD1"/>
    <w:rsid w:val="006D4AEE"/>
    <w:rsid w:val="006D6FEF"/>
    <w:rsid w:val="006D706C"/>
    <w:rsid w:val="006E00B9"/>
    <w:rsid w:val="006E117F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3E71"/>
    <w:rsid w:val="006F59F5"/>
    <w:rsid w:val="006F6DAE"/>
    <w:rsid w:val="00701168"/>
    <w:rsid w:val="007020DC"/>
    <w:rsid w:val="007026AE"/>
    <w:rsid w:val="00703020"/>
    <w:rsid w:val="007032EF"/>
    <w:rsid w:val="007052AF"/>
    <w:rsid w:val="00706B51"/>
    <w:rsid w:val="00706E45"/>
    <w:rsid w:val="00712B9D"/>
    <w:rsid w:val="00714053"/>
    <w:rsid w:val="00714513"/>
    <w:rsid w:val="007203E1"/>
    <w:rsid w:val="00721626"/>
    <w:rsid w:val="007217B2"/>
    <w:rsid w:val="007218A9"/>
    <w:rsid w:val="007221AB"/>
    <w:rsid w:val="00723277"/>
    <w:rsid w:val="00723C7F"/>
    <w:rsid w:val="00724122"/>
    <w:rsid w:val="00725C30"/>
    <w:rsid w:val="007307DB"/>
    <w:rsid w:val="00730C1C"/>
    <w:rsid w:val="007319C4"/>
    <w:rsid w:val="0073244D"/>
    <w:rsid w:val="00732F6C"/>
    <w:rsid w:val="00733E35"/>
    <w:rsid w:val="007408DB"/>
    <w:rsid w:val="007413CC"/>
    <w:rsid w:val="00745885"/>
    <w:rsid w:val="00747526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5615"/>
    <w:rsid w:val="00766A10"/>
    <w:rsid w:val="00771E88"/>
    <w:rsid w:val="007731AD"/>
    <w:rsid w:val="007741B1"/>
    <w:rsid w:val="007757F6"/>
    <w:rsid w:val="00775EDD"/>
    <w:rsid w:val="00776763"/>
    <w:rsid w:val="007767FB"/>
    <w:rsid w:val="00776F82"/>
    <w:rsid w:val="007816DE"/>
    <w:rsid w:val="00782E08"/>
    <w:rsid w:val="00783B4E"/>
    <w:rsid w:val="00784104"/>
    <w:rsid w:val="00784147"/>
    <w:rsid w:val="007849F3"/>
    <w:rsid w:val="00784A2F"/>
    <w:rsid w:val="00785F84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D24"/>
    <w:rsid w:val="007E1117"/>
    <w:rsid w:val="007F123E"/>
    <w:rsid w:val="007F22A1"/>
    <w:rsid w:val="007F22B6"/>
    <w:rsid w:val="007F2E0A"/>
    <w:rsid w:val="007F53B8"/>
    <w:rsid w:val="007F53F1"/>
    <w:rsid w:val="007F562C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36D9"/>
    <w:rsid w:val="00813CD5"/>
    <w:rsid w:val="00815A95"/>
    <w:rsid w:val="00815C51"/>
    <w:rsid w:val="00815EE0"/>
    <w:rsid w:val="0081642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5AFD"/>
    <w:rsid w:val="00866222"/>
    <w:rsid w:val="00866814"/>
    <w:rsid w:val="008669EA"/>
    <w:rsid w:val="00866F26"/>
    <w:rsid w:val="00867957"/>
    <w:rsid w:val="00870084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87559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A148C"/>
    <w:rsid w:val="008A52C1"/>
    <w:rsid w:val="008B04D7"/>
    <w:rsid w:val="008B11C0"/>
    <w:rsid w:val="008B1785"/>
    <w:rsid w:val="008B3F9E"/>
    <w:rsid w:val="008B5480"/>
    <w:rsid w:val="008B59EA"/>
    <w:rsid w:val="008B61D4"/>
    <w:rsid w:val="008B7A0D"/>
    <w:rsid w:val="008B7D6B"/>
    <w:rsid w:val="008C13E8"/>
    <w:rsid w:val="008C339C"/>
    <w:rsid w:val="008C677D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62A"/>
    <w:rsid w:val="008F0B20"/>
    <w:rsid w:val="008F22B6"/>
    <w:rsid w:val="008F2C3C"/>
    <w:rsid w:val="009018D6"/>
    <w:rsid w:val="00903584"/>
    <w:rsid w:val="00911E5C"/>
    <w:rsid w:val="00912787"/>
    <w:rsid w:val="00912C8F"/>
    <w:rsid w:val="009132F0"/>
    <w:rsid w:val="00914294"/>
    <w:rsid w:val="00916821"/>
    <w:rsid w:val="00916F0F"/>
    <w:rsid w:val="0091720D"/>
    <w:rsid w:val="0091770A"/>
    <w:rsid w:val="0092247B"/>
    <w:rsid w:val="00922622"/>
    <w:rsid w:val="009228BB"/>
    <w:rsid w:val="009234C8"/>
    <w:rsid w:val="00925703"/>
    <w:rsid w:val="00925D1D"/>
    <w:rsid w:val="00927712"/>
    <w:rsid w:val="009313C0"/>
    <w:rsid w:val="009341FF"/>
    <w:rsid w:val="00936D5C"/>
    <w:rsid w:val="00936F8D"/>
    <w:rsid w:val="00940A51"/>
    <w:rsid w:val="00942452"/>
    <w:rsid w:val="00942EEE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873"/>
    <w:rsid w:val="009859CE"/>
    <w:rsid w:val="00986210"/>
    <w:rsid w:val="00986D66"/>
    <w:rsid w:val="00991790"/>
    <w:rsid w:val="00993368"/>
    <w:rsid w:val="0099465E"/>
    <w:rsid w:val="009A217D"/>
    <w:rsid w:val="009A2364"/>
    <w:rsid w:val="009A42CB"/>
    <w:rsid w:val="009A64AF"/>
    <w:rsid w:val="009A69DA"/>
    <w:rsid w:val="009B2886"/>
    <w:rsid w:val="009B2F6B"/>
    <w:rsid w:val="009B3A35"/>
    <w:rsid w:val="009B52FC"/>
    <w:rsid w:val="009C08E7"/>
    <w:rsid w:val="009C0CCC"/>
    <w:rsid w:val="009C63FD"/>
    <w:rsid w:val="009D25DD"/>
    <w:rsid w:val="009D39D0"/>
    <w:rsid w:val="009D3A68"/>
    <w:rsid w:val="009D3ED5"/>
    <w:rsid w:val="009D5E96"/>
    <w:rsid w:val="009D5FE4"/>
    <w:rsid w:val="009D7FED"/>
    <w:rsid w:val="009E06D3"/>
    <w:rsid w:val="009E08E3"/>
    <w:rsid w:val="009F0CB1"/>
    <w:rsid w:val="009F10C3"/>
    <w:rsid w:val="009F28DE"/>
    <w:rsid w:val="009F2FFC"/>
    <w:rsid w:val="009F39F1"/>
    <w:rsid w:val="009F54FC"/>
    <w:rsid w:val="00A0492F"/>
    <w:rsid w:val="00A05268"/>
    <w:rsid w:val="00A0743B"/>
    <w:rsid w:val="00A12108"/>
    <w:rsid w:val="00A122FF"/>
    <w:rsid w:val="00A12F92"/>
    <w:rsid w:val="00A1664F"/>
    <w:rsid w:val="00A1707E"/>
    <w:rsid w:val="00A17459"/>
    <w:rsid w:val="00A22732"/>
    <w:rsid w:val="00A249A3"/>
    <w:rsid w:val="00A26643"/>
    <w:rsid w:val="00A271C5"/>
    <w:rsid w:val="00A27A43"/>
    <w:rsid w:val="00A305A6"/>
    <w:rsid w:val="00A31726"/>
    <w:rsid w:val="00A32918"/>
    <w:rsid w:val="00A34387"/>
    <w:rsid w:val="00A3447F"/>
    <w:rsid w:val="00A352B5"/>
    <w:rsid w:val="00A3555F"/>
    <w:rsid w:val="00A365DC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BA9"/>
    <w:rsid w:val="00A9561C"/>
    <w:rsid w:val="00A9593B"/>
    <w:rsid w:val="00A95D2D"/>
    <w:rsid w:val="00AA3E41"/>
    <w:rsid w:val="00AA531B"/>
    <w:rsid w:val="00AA778F"/>
    <w:rsid w:val="00AB05FA"/>
    <w:rsid w:val="00AB0C55"/>
    <w:rsid w:val="00AB47F1"/>
    <w:rsid w:val="00AB62C4"/>
    <w:rsid w:val="00AB75E4"/>
    <w:rsid w:val="00AB7DE9"/>
    <w:rsid w:val="00AB7F40"/>
    <w:rsid w:val="00AC1693"/>
    <w:rsid w:val="00AC46D5"/>
    <w:rsid w:val="00AC4AC9"/>
    <w:rsid w:val="00AC562D"/>
    <w:rsid w:val="00AC7430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4F77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5E7"/>
    <w:rsid w:val="00B077F3"/>
    <w:rsid w:val="00B07B76"/>
    <w:rsid w:val="00B17CCD"/>
    <w:rsid w:val="00B203A6"/>
    <w:rsid w:val="00B21AA3"/>
    <w:rsid w:val="00B221B2"/>
    <w:rsid w:val="00B232CB"/>
    <w:rsid w:val="00B24DFA"/>
    <w:rsid w:val="00B259EC"/>
    <w:rsid w:val="00B25E55"/>
    <w:rsid w:val="00B2696A"/>
    <w:rsid w:val="00B270AC"/>
    <w:rsid w:val="00B3034B"/>
    <w:rsid w:val="00B30B7A"/>
    <w:rsid w:val="00B331F5"/>
    <w:rsid w:val="00B33422"/>
    <w:rsid w:val="00B341B9"/>
    <w:rsid w:val="00B34ECA"/>
    <w:rsid w:val="00B36B8D"/>
    <w:rsid w:val="00B40316"/>
    <w:rsid w:val="00B440DF"/>
    <w:rsid w:val="00B44177"/>
    <w:rsid w:val="00B44276"/>
    <w:rsid w:val="00B4645F"/>
    <w:rsid w:val="00B5048D"/>
    <w:rsid w:val="00B51359"/>
    <w:rsid w:val="00B51EEA"/>
    <w:rsid w:val="00B60043"/>
    <w:rsid w:val="00B60066"/>
    <w:rsid w:val="00B6221F"/>
    <w:rsid w:val="00B62330"/>
    <w:rsid w:val="00B626C7"/>
    <w:rsid w:val="00B641C4"/>
    <w:rsid w:val="00B6495A"/>
    <w:rsid w:val="00B64CF3"/>
    <w:rsid w:val="00B65A24"/>
    <w:rsid w:val="00B66226"/>
    <w:rsid w:val="00B676D3"/>
    <w:rsid w:val="00B712C5"/>
    <w:rsid w:val="00B7184D"/>
    <w:rsid w:val="00B73F4D"/>
    <w:rsid w:val="00B74957"/>
    <w:rsid w:val="00B75185"/>
    <w:rsid w:val="00B76BE6"/>
    <w:rsid w:val="00B810F9"/>
    <w:rsid w:val="00B81E97"/>
    <w:rsid w:val="00B83303"/>
    <w:rsid w:val="00B84683"/>
    <w:rsid w:val="00B84A9F"/>
    <w:rsid w:val="00B91AE8"/>
    <w:rsid w:val="00B91B38"/>
    <w:rsid w:val="00B931CF"/>
    <w:rsid w:val="00B94484"/>
    <w:rsid w:val="00B977AC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C7C74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408"/>
    <w:rsid w:val="00BF7C5C"/>
    <w:rsid w:val="00C00488"/>
    <w:rsid w:val="00C0253D"/>
    <w:rsid w:val="00C05792"/>
    <w:rsid w:val="00C062FD"/>
    <w:rsid w:val="00C0720A"/>
    <w:rsid w:val="00C10061"/>
    <w:rsid w:val="00C106E4"/>
    <w:rsid w:val="00C128DF"/>
    <w:rsid w:val="00C13415"/>
    <w:rsid w:val="00C15AAA"/>
    <w:rsid w:val="00C16891"/>
    <w:rsid w:val="00C17CF8"/>
    <w:rsid w:val="00C17D1B"/>
    <w:rsid w:val="00C22380"/>
    <w:rsid w:val="00C25F13"/>
    <w:rsid w:val="00C26C36"/>
    <w:rsid w:val="00C3149A"/>
    <w:rsid w:val="00C31572"/>
    <w:rsid w:val="00C35E3C"/>
    <w:rsid w:val="00C40BFA"/>
    <w:rsid w:val="00C410E1"/>
    <w:rsid w:val="00C44152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31DD"/>
    <w:rsid w:val="00C84326"/>
    <w:rsid w:val="00C844B8"/>
    <w:rsid w:val="00C84AA9"/>
    <w:rsid w:val="00C85B26"/>
    <w:rsid w:val="00C92DC3"/>
    <w:rsid w:val="00C93D58"/>
    <w:rsid w:val="00C943F4"/>
    <w:rsid w:val="00C94789"/>
    <w:rsid w:val="00C947C9"/>
    <w:rsid w:val="00C95132"/>
    <w:rsid w:val="00C95287"/>
    <w:rsid w:val="00C972F2"/>
    <w:rsid w:val="00C97A3C"/>
    <w:rsid w:val="00CA0C66"/>
    <w:rsid w:val="00CA1374"/>
    <w:rsid w:val="00CA1768"/>
    <w:rsid w:val="00CA2338"/>
    <w:rsid w:val="00CA326A"/>
    <w:rsid w:val="00CA32EC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3D5E"/>
    <w:rsid w:val="00CD46EE"/>
    <w:rsid w:val="00CD487F"/>
    <w:rsid w:val="00CD4F21"/>
    <w:rsid w:val="00CD592B"/>
    <w:rsid w:val="00CD6AFF"/>
    <w:rsid w:val="00CD6E41"/>
    <w:rsid w:val="00CE0076"/>
    <w:rsid w:val="00CE086B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2F7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3173"/>
    <w:rsid w:val="00D364F8"/>
    <w:rsid w:val="00D406D2"/>
    <w:rsid w:val="00D40F7B"/>
    <w:rsid w:val="00D441A2"/>
    <w:rsid w:val="00D451E0"/>
    <w:rsid w:val="00D45980"/>
    <w:rsid w:val="00D47958"/>
    <w:rsid w:val="00D47A42"/>
    <w:rsid w:val="00D55D27"/>
    <w:rsid w:val="00D61342"/>
    <w:rsid w:val="00D613DE"/>
    <w:rsid w:val="00D61DB8"/>
    <w:rsid w:val="00D62A5A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3DDD"/>
    <w:rsid w:val="00D84055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6C86"/>
    <w:rsid w:val="00DA7204"/>
    <w:rsid w:val="00DA76AA"/>
    <w:rsid w:val="00DB0591"/>
    <w:rsid w:val="00DB11D9"/>
    <w:rsid w:val="00DB2E89"/>
    <w:rsid w:val="00DB2F10"/>
    <w:rsid w:val="00DB50D3"/>
    <w:rsid w:val="00DB55B1"/>
    <w:rsid w:val="00DB5952"/>
    <w:rsid w:val="00DB69A4"/>
    <w:rsid w:val="00DB7BB1"/>
    <w:rsid w:val="00DC1316"/>
    <w:rsid w:val="00DC30C7"/>
    <w:rsid w:val="00DC50C5"/>
    <w:rsid w:val="00DC51F9"/>
    <w:rsid w:val="00DC7B7D"/>
    <w:rsid w:val="00DD0092"/>
    <w:rsid w:val="00DD255C"/>
    <w:rsid w:val="00DD2583"/>
    <w:rsid w:val="00DD29F5"/>
    <w:rsid w:val="00DD60D6"/>
    <w:rsid w:val="00DD7B2E"/>
    <w:rsid w:val="00DD7F89"/>
    <w:rsid w:val="00DE0F61"/>
    <w:rsid w:val="00DE1080"/>
    <w:rsid w:val="00DE17D3"/>
    <w:rsid w:val="00DE1A79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07CB2"/>
    <w:rsid w:val="00E104DB"/>
    <w:rsid w:val="00E10CE2"/>
    <w:rsid w:val="00E137EF"/>
    <w:rsid w:val="00E13D34"/>
    <w:rsid w:val="00E13EAE"/>
    <w:rsid w:val="00E155CE"/>
    <w:rsid w:val="00E21968"/>
    <w:rsid w:val="00E24DEA"/>
    <w:rsid w:val="00E25959"/>
    <w:rsid w:val="00E261B0"/>
    <w:rsid w:val="00E26811"/>
    <w:rsid w:val="00E26E7D"/>
    <w:rsid w:val="00E2784B"/>
    <w:rsid w:val="00E308B0"/>
    <w:rsid w:val="00E314EE"/>
    <w:rsid w:val="00E334F0"/>
    <w:rsid w:val="00E35CC2"/>
    <w:rsid w:val="00E36ED5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6D9"/>
    <w:rsid w:val="00E54C78"/>
    <w:rsid w:val="00E55FDB"/>
    <w:rsid w:val="00E60E87"/>
    <w:rsid w:val="00E610EA"/>
    <w:rsid w:val="00E62BDB"/>
    <w:rsid w:val="00E7084A"/>
    <w:rsid w:val="00E7097B"/>
    <w:rsid w:val="00E7112A"/>
    <w:rsid w:val="00E73E08"/>
    <w:rsid w:val="00E76246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B9A"/>
    <w:rsid w:val="00EA3623"/>
    <w:rsid w:val="00EA45E8"/>
    <w:rsid w:val="00EA5703"/>
    <w:rsid w:val="00EA6B4B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0F96"/>
    <w:rsid w:val="00F23B25"/>
    <w:rsid w:val="00F24639"/>
    <w:rsid w:val="00F25B21"/>
    <w:rsid w:val="00F348A1"/>
    <w:rsid w:val="00F34B99"/>
    <w:rsid w:val="00F35EB3"/>
    <w:rsid w:val="00F36431"/>
    <w:rsid w:val="00F40796"/>
    <w:rsid w:val="00F40D83"/>
    <w:rsid w:val="00F418F5"/>
    <w:rsid w:val="00F44635"/>
    <w:rsid w:val="00F452CC"/>
    <w:rsid w:val="00F478C6"/>
    <w:rsid w:val="00F503B8"/>
    <w:rsid w:val="00F542AE"/>
    <w:rsid w:val="00F549E9"/>
    <w:rsid w:val="00F56C0B"/>
    <w:rsid w:val="00F57CA1"/>
    <w:rsid w:val="00F6148F"/>
    <w:rsid w:val="00F61C2D"/>
    <w:rsid w:val="00F64A9A"/>
    <w:rsid w:val="00F64CDC"/>
    <w:rsid w:val="00F66784"/>
    <w:rsid w:val="00F677FD"/>
    <w:rsid w:val="00F704E6"/>
    <w:rsid w:val="00F705CD"/>
    <w:rsid w:val="00F75751"/>
    <w:rsid w:val="00F75AF0"/>
    <w:rsid w:val="00F774C4"/>
    <w:rsid w:val="00F83340"/>
    <w:rsid w:val="00F8361F"/>
    <w:rsid w:val="00F8543F"/>
    <w:rsid w:val="00F909FA"/>
    <w:rsid w:val="00F9430D"/>
    <w:rsid w:val="00F95E2E"/>
    <w:rsid w:val="00F965F1"/>
    <w:rsid w:val="00F96860"/>
    <w:rsid w:val="00F97E6E"/>
    <w:rsid w:val="00FA107F"/>
    <w:rsid w:val="00FA2074"/>
    <w:rsid w:val="00FA4A24"/>
    <w:rsid w:val="00FA64AF"/>
    <w:rsid w:val="00FA6ED7"/>
    <w:rsid w:val="00FB074B"/>
    <w:rsid w:val="00FB096C"/>
    <w:rsid w:val="00FB0F9A"/>
    <w:rsid w:val="00FB15E6"/>
    <w:rsid w:val="00FB16B8"/>
    <w:rsid w:val="00FB1896"/>
    <w:rsid w:val="00FB1E11"/>
    <w:rsid w:val="00FB680D"/>
    <w:rsid w:val="00FB7BE8"/>
    <w:rsid w:val="00FC028C"/>
    <w:rsid w:val="00FC0C2D"/>
    <w:rsid w:val="00FC122C"/>
    <w:rsid w:val="00FC1485"/>
    <w:rsid w:val="00FC20A1"/>
    <w:rsid w:val="00FC6E46"/>
    <w:rsid w:val="00FC7143"/>
    <w:rsid w:val="00FC7DFF"/>
    <w:rsid w:val="00FD0F55"/>
    <w:rsid w:val="00FD24C4"/>
    <w:rsid w:val="00FD2D4F"/>
    <w:rsid w:val="00FD3D22"/>
    <w:rsid w:val="00FD4374"/>
    <w:rsid w:val="00FD7993"/>
    <w:rsid w:val="00FE1EA7"/>
    <w:rsid w:val="00FE227E"/>
    <w:rsid w:val="00FE27DF"/>
    <w:rsid w:val="00FE295B"/>
    <w:rsid w:val="00FE2E75"/>
    <w:rsid w:val="00FE41C5"/>
    <w:rsid w:val="00FE50FA"/>
    <w:rsid w:val="00FE52A6"/>
    <w:rsid w:val="00FE5371"/>
    <w:rsid w:val="00FE5F56"/>
    <w:rsid w:val="00FE60D1"/>
    <w:rsid w:val="00FE6DA3"/>
    <w:rsid w:val="00FF12B4"/>
    <w:rsid w:val="00FF162C"/>
    <w:rsid w:val="00FF18E7"/>
    <w:rsid w:val="00FF2286"/>
    <w:rsid w:val="00FF5A44"/>
    <w:rsid w:val="00FF7431"/>
    <w:rsid w:val="00FF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40AAB1"/>
  <w15:chartTrackingRefBased/>
  <w15:docId w15:val="{00C78D3A-637C-4BCE-80F2-A2F454E69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91A4C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A184F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unhideWhenUsed/>
    <w:qFormat/>
    <w:rsid w:val="004E21A8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8z0">
    <w:name w:val="WW8Num8z0"/>
    <w:rsid w:val="00B4645F"/>
    <w:rPr>
      <w:rFonts w:ascii="Symbol" w:hAnsi="Symbol" w:cs="OpenSymbol"/>
    </w:rPr>
  </w:style>
  <w:style w:type="character" w:customStyle="1" w:styleId="WW8Num9z0">
    <w:name w:val="WW8Num9z0"/>
    <w:rsid w:val="00B4645F"/>
    <w:rPr>
      <w:rFonts w:ascii="Symbol" w:hAnsi="Symbol" w:cs="OpenSymbol"/>
    </w:rPr>
  </w:style>
  <w:style w:type="character" w:customStyle="1" w:styleId="Absatz-Standardschriftart">
    <w:name w:val="Absatz-Standardschriftart"/>
    <w:rsid w:val="00B4645F"/>
  </w:style>
  <w:style w:type="character" w:customStyle="1" w:styleId="WW-Absatz-Standardschriftart">
    <w:name w:val="WW-Absatz-Standardschriftart"/>
    <w:rsid w:val="00B4645F"/>
  </w:style>
  <w:style w:type="character" w:customStyle="1" w:styleId="WW-Absatz-Standardschriftart1">
    <w:name w:val="WW-Absatz-Standardschriftart1"/>
    <w:rsid w:val="00B4645F"/>
  </w:style>
  <w:style w:type="character" w:customStyle="1" w:styleId="Domylnaczcionkaakapitu1">
    <w:name w:val="Domyślna czcionka akapitu1"/>
    <w:rsid w:val="00B4645F"/>
  </w:style>
  <w:style w:type="character" w:styleId="Hipercze">
    <w:name w:val="Hyperlink"/>
    <w:uiPriority w:val="99"/>
    <w:rsid w:val="00B4645F"/>
    <w:rPr>
      <w:color w:val="0000FF"/>
      <w:u w:val="single"/>
    </w:rPr>
  </w:style>
  <w:style w:type="character" w:customStyle="1" w:styleId="Znakinumeracji">
    <w:name w:val="Znaki numeracji"/>
    <w:rsid w:val="00B4645F"/>
  </w:style>
  <w:style w:type="character" w:customStyle="1" w:styleId="Symbolewypunktowania">
    <w:name w:val="Symbole wypunktowania"/>
    <w:rsid w:val="00B4645F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B4645F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rsid w:val="00B4645F"/>
    <w:pPr>
      <w:spacing w:after="120"/>
    </w:pPr>
  </w:style>
  <w:style w:type="paragraph" w:styleId="Lista">
    <w:name w:val="List"/>
    <w:basedOn w:val="Tekstpodstawowy"/>
    <w:rsid w:val="00B4645F"/>
    <w:rPr>
      <w:rFonts w:cs="Tahoma"/>
    </w:rPr>
  </w:style>
  <w:style w:type="paragraph" w:customStyle="1" w:styleId="Podpis1">
    <w:name w:val="Podpis1"/>
    <w:basedOn w:val="Normalny"/>
    <w:rsid w:val="00B4645F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rsid w:val="00B4645F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rsid w:val="00B4645F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  <w:rsid w:val="00B4645F"/>
  </w:style>
  <w:style w:type="paragraph" w:styleId="Nagwek">
    <w:name w:val="header"/>
    <w:basedOn w:val="Normalny"/>
    <w:link w:val="NagwekZnak"/>
    <w:uiPriority w:val="99"/>
    <w:rsid w:val="00B4645F"/>
    <w:pPr>
      <w:suppressLineNumbers/>
      <w:tabs>
        <w:tab w:val="center" w:pos="4535"/>
        <w:tab w:val="right" w:pos="9071"/>
      </w:tabs>
    </w:pPr>
  </w:style>
  <w:style w:type="paragraph" w:customStyle="1" w:styleId="Zawartotabeli">
    <w:name w:val="Zawartość tabeli"/>
    <w:basedOn w:val="Normalny"/>
    <w:rsid w:val="00B4645F"/>
    <w:pPr>
      <w:suppressLineNumbers/>
    </w:pPr>
  </w:style>
  <w:style w:type="paragraph" w:customStyle="1" w:styleId="Nagwektabeli">
    <w:name w:val="Nagłówek tabeli"/>
    <w:basedOn w:val="Zawartotabeli"/>
    <w:rsid w:val="00B4645F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sid w:val="00B464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uiPriority w:val="99"/>
    <w:rsid w:val="00B4645F"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B4645F"/>
    <w:pPr>
      <w:ind w:left="708"/>
    </w:pPr>
  </w:style>
  <w:style w:type="paragraph" w:styleId="Tekstpodstawowy2">
    <w:name w:val="Body Text 2"/>
    <w:basedOn w:val="Normalny"/>
    <w:uiPriority w:val="99"/>
    <w:rsid w:val="00B4645F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rsid w:val="00B4645F"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sid w:val="00B4645F"/>
    <w:rPr>
      <w:lang w:eastAsia="ar-SA"/>
    </w:rPr>
  </w:style>
  <w:style w:type="paragraph" w:styleId="Tekstpodstawowywcity3">
    <w:name w:val="Body Text Indent 3"/>
    <w:basedOn w:val="Normalny"/>
    <w:semiHidden/>
    <w:unhideWhenUsed/>
    <w:rsid w:val="00B4645F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semiHidden/>
    <w:rsid w:val="00B4645F"/>
    <w:rPr>
      <w:sz w:val="16"/>
      <w:szCs w:val="16"/>
      <w:lang w:eastAsia="ar-SA"/>
    </w:rPr>
  </w:style>
  <w:style w:type="paragraph" w:styleId="NormalnyWeb">
    <w:name w:val="Normal (Web)"/>
    <w:basedOn w:val="Normalny"/>
    <w:semiHidden/>
    <w:unhideWhenUsed/>
    <w:rsid w:val="00B4645F"/>
    <w:rPr>
      <w:sz w:val="24"/>
      <w:szCs w:val="24"/>
    </w:rPr>
  </w:style>
  <w:style w:type="paragraph" w:styleId="Tekstpodstawowy3">
    <w:name w:val="Body Text 3"/>
    <w:basedOn w:val="Normalny"/>
    <w:semiHidden/>
    <w:rsid w:val="00B4645F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andard">
    <w:name w:val="Standard"/>
    <w:rsid w:val="00B4645F"/>
    <w:pPr>
      <w:widowControl w:val="0"/>
      <w:suppressAutoHyphens/>
      <w:autoSpaceDN w:val="0"/>
    </w:pPr>
    <w:rPr>
      <w:rFonts w:eastAsia="Arial Unicode MS" w:cs="Tahoma"/>
      <w:noProof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rsid w:val="00B4645F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6811"/>
  </w:style>
  <w:style w:type="character" w:customStyle="1" w:styleId="TekstprzypisukocowegoZnak">
    <w:name w:val="Tekst przypisu końcowego Znak"/>
    <w:link w:val="Tekstprzypisukocowego"/>
    <w:uiPriority w:val="99"/>
    <w:semiHidden/>
    <w:rsid w:val="00E26811"/>
    <w:rPr>
      <w:lang w:eastAsia="ar-SA"/>
    </w:rPr>
  </w:style>
  <w:style w:type="character" w:styleId="Odwoanieprzypisukocowego">
    <w:name w:val="endnote reference"/>
    <w:uiPriority w:val="99"/>
    <w:semiHidden/>
    <w:unhideWhenUsed/>
    <w:rsid w:val="00E26811"/>
    <w:rPr>
      <w:vertAlign w:val="superscript"/>
    </w:rPr>
  </w:style>
  <w:style w:type="character" w:styleId="Odwoaniedokomentarza">
    <w:name w:val="annotation reference"/>
    <w:uiPriority w:val="99"/>
    <w:unhideWhenUsed/>
    <w:rsid w:val="00F614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148F"/>
  </w:style>
  <w:style w:type="character" w:customStyle="1" w:styleId="TekstkomentarzaZnak">
    <w:name w:val="Tekst komentarza Znak"/>
    <w:link w:val="Tekstkomentarza"/>
    <w:uiPriority w:val="99"/>
    <w:rsid w:val="00F6148F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F6148F"/>
    <w:rPr>
      <w:b/>
      <w:bCs/>
    </w:rPr>
  </w:style>
  <w:style w:type="character" w:customStyle="1" w:styleId="TematkomentarzaZnak">
    <w:name w:val="Temat komentarza Znak"/>
    <w:link w:val="Tematkomentarza"/>
    <w:uiPriority w:val="99"/>
    <w:rsid w:val="00F6148F"/>
    <w:rPr>
      <w:b/>
      <w:bCs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C221B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semiHidden/>
    <w:rsid w:val="005C221B"/>
    <w:rPr>
      <w:lang w:eastAsia="ar-SA"/>
    </w:rPr>
  </w:style>
  <w:style w:type="paragraph" w:customStyle="1" w:styleId="Tekstpodstawowy22">
    <w:name w:val="Tekst podstawowy 22"/>
    <w:basedOn w:val="Normalny"/>
    <w:rsid w:val="005C221B"/>
    <w:pPr>
      <w:autoSpaceDE w:val="0"/>
      <w:jc w:val="both"/>
    </w:pPr>
    <w:rPr>
      <w:sz w:val="22"/>
      <w:szCs w:val="22"/>
    </w:rPr>
  </w:style>
  <w:style w:type="paragraph" w:customStyle="1" w:styleId="Kolorowecieniowanieakcent11">
    <w:name w:val="Kolorowe cieniowanie — akcent 11"/>
    <w:hidden/>
    <w:uiPriority w:val="99"/>
    <w:semiHidden/>
    <w:rsid w:val="00946DFC"/>
    <w:rPr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93C30"/>
  </w:style>
  <w:style w:type="paragraph" w:customStyle="1" w:styleId="Default">
    <w:name w:val="Default"/>
    <w:rsid w:val="00793C30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Kolorowalistaakcent11">
    <w:name w:val="Kolorowa lista — akcent 11"/>
    <w:basedOn w:val="Normalny"/>
    <w:uiPriority w:val="34"/>
    <w:qFormat/>
    <w:rsid w:val="00F56C0B"/>
    <w:pPr>
      <w:ind w:left="720"/>
      <w:contextualSpacing/>
    </w:pPr>
  </w:style>
  <w:style w:type="character" w:customStyle="1" w:styleId="DeltaViewInsertion">
    <w:name w:val="DeltaView Insertion"/>
    <w:rsid w:val="00DA184F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DA184F"/>
    <w:pPr>
      <w:widowControl w:val="0"/>
      <w:suppressAutoHyphens w:val="0"/>
    </w:pPr>
    <w:rPr>
      <w:b/>
      <w:sz w:val="24"/>
      <w:szCs w:val="22"/>
      <w:lang w:eastAsia="en-GB"/>
    </w:rPr>
  </w:style>
  <w:style w:type="character" w:customStyle="1" w:styleId="NormalBoldChar">
    <w:name w:val="NormalBold Char"/>
    <w:link w:val="NormalBold"/>
    <w:locked/>
    <w:rsid w:val="00DA184F"/>
    <w:rPr>
      <w:b/>
      <w:sz w:val="24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184F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A184F"/>
    <w:rPr>
      <w:rFonts w:eastAsia="Calibri"/>
      <w:lang w:eastAsia="en-GB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sid w:val="00DA184F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DA184F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NormalCentered">
    <w:name w:val="Normal Centered"/>
    <w:basedOn w:val="Normalny"/>
    <w:rsid w:val="00DA184F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DA184F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Point2">
    <w:name w:val="Point 2"/>
    <w:basedOn w:val="Normalny"/>
    <w:rsid w:val="00DA184F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Tiret0">
    <w:name w:val="Tiret 0"/>
    <w:basedOn w:val="Point0"/>
    <w:rsid w:val="00DA184F"/>
    <w:pPr>
      <w:numPr>
        <w:numId w:val="15"/>
      </w:numPr>
    </w:pPr>
  </w:style>
  <w:style w:type="paragraph" w:customStyle="1" w:styleId="Tiret1">
    <w:name w:val="Tiret 1"/>
    <w:basedOn w:val="Point1"/>
    <w:rsid w:val="00DA184F"/>
    <w:pPr>
      <w:numPr>
        <w:numId w:val="16"/>
      </w:numPr>
    </w:pPr>
  </w:style>
  <w:style w:type="paragraph" w:customStyle="1" w:styleId="Tiret2">
    <w:name w:val="Tiret 2"/>
    <w:basedOn w:val="Point2"/>
    <w:rsid w:val="00DA184F"/>
    <w:pPr>
      <w:numPr>
        <w:numId w:val="14"/>
      </w:numPr>
    </w:pPr>
  </w:style>
  <w:style w:type="paragraph" w:customStyle="1" w:styleId="NumPar1">
    <w:name w:val="NumPar 1"/>
    <w:basedOn w:val="Normalny"/>
    <w:next w:val="Text1"/>
    <w:rsid w:val="00DA184F"/>
    <w:pPr>
      <w:numPr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rsid w:val="00DA184F"/>
    <w:pPr>
      <w:numPr>
        <w:ilvl w:val="1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3">
    <w:name w:val="NumPar 3"/>
    <w:basedOn w:val="Normalny"/>
    <w:next w:val="Text1"/>
    <w:rsid w:val="00DA184F"/>
    <w:pPr>
      <w:numPr>
        <w:ilvl w:val="2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rsid w:val="00DA184F"/>
    <w:pPr>
      <w:numPr>
        <w:ilvl w:val="3"/>
        <w:numId w:val="13"/>
      </w:numPr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ManualNumPar1">
    <w:name w:val="Manual NumPar 1"/>
    <w:basedOn w:val="Normalny"/>
    <w:next w:val="Text1"/>
    <w:rsid w:val="00DA184F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DA184F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PartTitle">
    <w:name w:val="PartTitle"/>
    <w:basedOn w:val="Normalny"/>
    <w:next w:val="ChapterTitle"/>
    <w:rsid w:val="00DA184F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DA184F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character" w:customStyle="1" w:styleId="Nagwek1Znak">
    <w:name w:val="Nagłówek 1 Znak"/>
    <w:link w:val="Nagwek1"/>
    <w:uiPriority w:val="99"/>
    <w:rsid w:val="00DA184F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table" w:styleId="Tabela-Siatka">
    <w:name w:val="Table Grid"/>
    <w:basedOn w:val="Standardowy"/>
    <w:uiPriority w:val="59"/>
    <w:rsid w:val="002B0E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uiPriority w:val="99"/>
    <w:rsid w:val="004E21A8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numbering" w:customStyle="1" w:styleId="Bezlisty2">
    <w:name w:val="Bez listy2"/>
    <w:next w:val="Bezlisty"/>
    <w:uiPriority w:val="99"/>
    <w:semiHidden/>
    <w:unhideWhenUsed/>
    <w:rsid w:val="004E21A8"/>
  </w:style>
  <w:style w:type="character" w:customStyle="1" w:styleId="TekstpodstawowyZnak">
    <w:name w:val="Tekst podstawowy Znak"/>
    <w:link w:val="Tekstpodstawowy"/>
    <w:uiPriority w:val="99"/>
    <w:rsid w:val="004E21A8"/>
    <w:rPr>
      <w:lang w:eastAsia="ar-SA"/>
    </w:rPr>
  </w:style>
  <w:style w:type="paragraph" w:styleId="Zwykytekst">
    <w:name w:val="Plain Text"/>
    <w:basedOn w:val="Normalny"/>
    <w:link w:val="ZwykytekstZnak"/>
    <w:rsid w:val="004E21A8"/>
    <w:pPr>
      <w:suppressAutoHyphens w:val="0"/>
    </w:pPr>
    <w:rPr>
      <w:rFonts w:ascii="Calibri" w:hAnsi="Calibri"/>
      <w:sz w:val="22"/>
      <w:szCs w:val="21"/>
      <w:lang w:eastAsia="pl-PL"/>
    </w:rPr>
  </w:style>
  <w:style w:type="character" w:customStyle="1" w:styleId="ZwykytekstZnak">
    <w:name w:val="Zwykły tekst Znak"/>
    <w:link w:val="Zwykytekst"/>
    <w:rsid w:val="004E21A8"/>
    <w:rPr>
      <w:rFonts w:ascii="Calibri" w:hAnsi="Calibri"/>
      <w:sz w:val="22"/>
      <w:szCs w:val="21"/>
    </w:rPr>
  </w:style>
  <w:style w:type="paragraph" w:customStyle="1" w:styleId="Tekstpodstawowy21">
    <w:name w:val="Tekst podstawowy 21"/>
    <w:basedOn w:val="Normalny"/>
    <w:rsid w:val="004E21A8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character" w:customStyle="1" w:styleId="FontStyle35">
    <w:name w:val="Font Style35"/>
    <w:uiPriority w:val="99"/>
    <w:rsid w:val="004E21A8"/>
    <w:rPr>
      <w:rFonts w:ascii="Times New Roman" w:hAnsi="Times New Roman"/>
      <w:sz w:val="22"/>
    </w:rPr>
  </w:style>
  <w:style w:type="paragraph" w:customStyle="1" w:styleId="Style21">
    <w:name w:val="Style21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character" w:customStyle="1" w:styleId="FontStyle30">
    <w:name w:val="Font Style30"/>
    <w:uiPriority w:val="99"/>
    <w:rsid w:val="004E21A8"/>
    <w:rPr>
      <w:rFonts w:ascii="Times New Roman" w:hAnsi="Times New Roman"/>
      <w:b/>
      <w:sz w:val="26"/>
    </w:rPr>
  </w:style>
  <w:style w:type="paragraph" w:customStyle="1" w:styleId="Style2">
    <w:name w:val="Style2"/>
    <w:basedOn w:val="Normalny"/>
    <w:uiPriority w:val="99"/>
    <w:rsid w:val="004E21A8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character" w:customStyle="1" w:styleId="FontStyle34">
    <w:name w:val="Font Style34"/>
    <w:uiPriority w:val="99"/>
    <w:rsid w:val="004E21A8"/>
    <w:rPr>
      <w:rFonts w:ascii="Times New Roman" w:hAnsi="Times New Roman"/>
      <w:sz w:val="20"/>
    </w:rPr>
  </w:style>
  <w:style w:type="character" w:customStyle="1" w:styleId="Teksttreci">
    <w:name w:val="Tekst treści_"/>
    <w:link w:val="Teksttreci1"/>
    <w:locked/>
    <w:rsid w:val="004E21A8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treci74">
    <w:name w:val="Tekst treści74"/>
    <w:rsid w:val="004E21A8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4E21A8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character" w:customStyle="1" w:styleId="NagwekZnak">
    <w:name w:val="Nagłówek Znak"/>
    <w:link w:val="Nagwek"/>
    <w:uiPriority w:val="99"/>
    <w:rsid w:val="004E21A8"/>
    <w:rPr>
      <w:lang w:eastAsia="ar-SA"/>
    </w:rPr>
  </w:style>
  <w:style w:type="character" w:customStyle="1" w:styleId="highlightedsearchterm">
    <w:name w:val="highlightedsearchterm"/>
    <w:basedOn w:val="Domylnaczcionkaakapitu"/>
    <w:rsid w:val="004E21A8"/>
  </w:style>
  <w:style w:type="paragraph" w:styleId="Tytu">
    <w:name w:val="Title"/>
    <w:basedOn w:val="Normalny"/>
    <w:link w:val="TytuZnak"/>
    <w:qFormat/>
    <w:rsid w:val="004E21A8"/>
    <w:pPr>
      <w:suppressAutoHyphens w:val="0"/>
      <w:jc w:val="center"/>
    </w:pPr>
    <w:rPr>
      <w:b/>
      <w:sz w:val="24"/>
      <w:lang w:eastAsia="pl-PL"/>
    </w:rPr>
  </w:style>
  <w:style w:type="character" w:customStyle="1" w:styleId="TytuZnak">
    <w:name w:val="Tytuł Znak"/>
    <w:link w:val="Tytu"/>
    <w:rsid w:val="004E21A8"/>
    <w:rPr>
      <w:b/>
      <w:sz w:val="24"/>
    </w:rPr>
  </w:style>
  <w:style w:type="paragraph" w:styleId="Podtytu">
    <w:name w:val="Subtitle"/>
    <w:basedOn w:val="Normalny"/>
    <w:link w:val="PodtytuZnak"/>
    <w:uiPriority w:val="99"/>
    <w:qFormat/>
    <w:rsid w:val="004E21A8"/>
    <w:pPr>
      <w:suppressAutoHyphens w:val="0"/>
      <w:jc w:val="both"/>
    </w:pPr>
    <w:rPr>
      <w:rFonts w:ascii="Arial" w:eastAsia="Calibri" w:hAnsi="Arial" w:cs="Arial"/>
      <w:lang w:eastAsia="pl-PL"/>
    </w:rPr>
  </w:style>
  <w:style w:type="character" w:customStyle="1" w:styleId="PodtytuZnak">
    <w:name w:val="Podtytuł Znak"/>
    <w:link w:val="Podtytu"/>
    <w:uiPriority w:val="99"/>
    <w:rsid w:val="004E21A8"/>
    <w:rPr>
      <w:rFonts w:ascii="Arial" w:eastAsia="Calibri" w:hAnsi="Arial" w:cs="Arial"/>
    </w:rPr>
  </w:style>
  <w:style w:type="paragraph" w:styleId="Akapitzlist">
    <w:name w:val="List Paragraph"/>
    <w:basedOn w:val="Normalny"/>
    <w:uiPriority w:val="34"/>
    <w:qFormat/>
    <w:rsid w:val="0063483B"/>
    <w:pPr>
      <w:ind w:left="720"/>
      <w:contextualSpacing/>
    </w:pPr>
  </w:style>
  <w:style w:type="character" w:customStyle="1" w:styleId="SIWZtekstZnak">
    <w:name w:val="SIWZ_tekst Znak"/>
    <w:link w:val="SIWZtekst"/>
    <w:locked/>
    <w:rsid w:val="00BD37AF"/>
    <w:rPr>
      <w:rFonts w:ascii="Arial" w:hAnsi="Arial" w:cs="Arial"/>
      <w:sz w:val="22"/>
      <w:szCs w:val="22"/>
      <w:lang w:val="x-none" w:eastAsia="x-none"/>
    </w:rPr>
  </w:style>
  <w:style w:type="paragraph" w:customStyle="1" w:styleId="SIWZtekst">
    <w:name w:val="SIWZ_tekst"/>
    <w:basedOn w:val="Normalny"/>
    <w:link w:val="SIWZtekstZnak"/>
    <w:autoRedefine/>
    <w:rsid w:val="00BD37AF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  <w:lang w:val="x-none" w:eastAsia="x-none"/>
    </w:rPr>
  </w:style>
  <w:style w:type="paragraph" w:styleId="Poprawka">
    <w:name w:val="Revision"/>
    <w:hidden/>
    <w:uiPriority w:val="99"/>
    <w:semiHidden/>
    <w:rsid w:val="00ED2BC3"/>
    <w:rPr>
      <w:lang w:eastAsia="ar-SA"/>
    </w:rPr>
  </w:style>
  <w:style w:type="paragraph" w:styleId="Bezodstpw">
    <w:name w:val="No Spacing"/>
    <w:uiPriority w:val="1"/>
    <w:qFormat/>
    <w:rsid w:val="00ED2BC3"/>
    <w:pPr>
      <w:suppressAutoHyphens/>
    </w:pPr>
    <w:rPr>
      <w:lang w:eastAsia="ar-SA"/>
    </w:rPr>
  </w:style>
  <w:style w:type="numbering" w:customStyle="1" w:styleId="Bezlisty3">
    <w:name w:val="Bez listy3"/>
    <w:next w:val="Bezlisty"/>
    <w:uiPriority w:val="99"/>
    <w:semiHidden/>
    <w:unhideWhenUsed/>
    <w:rsid w:val="000047B5"/>
  </w:style>
  <w:style w:type="character" w:customStyle="1" w:styleId="WW8Num1z0">
    <w:name w:val="WW8Num1z0"/>
    <w:rsid w:val="000047B5"/>
    <w:rPr>
      <w:rFonts w:hint="default"/>
      <w:b w:val="0"/>
      <w:bCs/>
      <w:vanish/>
      <w:color w:val="auto"/>
    </w:rPr>
  </w:style>
  <w:style w:type="character" w:customStyle="1" w:styleId="WW8Num1z1">
    <w:name w:val="WW8Num1z1"/>
    <w:rsid w:val="000047B5"/>
  </w:style>
  <w:style w:type="character" w:customStyle="1" w:styleId="WW8Num1z2">
    <w:name w:val="WW8Num1z2"/>
    <w:rsid w:val="000047B5"/>
  </w:style>
  <w:style w:type="character" w:customStyle="1" w:styleId="WW8Num1z3">
    <w:name w:val="WW8Num1z3"/>
    <w:rsid w:val="000047B5"/>
  </w:style>
  <w:style w:type="character" w:customStyle="1" w:styleId="WW8Num1z4">
    <w:name w:val="WW8Num1z4"/>
    <w:rsid w:val="000047B5"/>
  </w:style>
  <w:style w:type="character" w:customStyle="1" w:styleId="WW8Num1z5">
    <w:name w:val="WW8Num1z5"/>
    <w:rsid w:val="000047B5"/>
  </w:style>
  <w:style w:type="character" w:customStyle="1" w:styleId="WW8Num1z6">
    <w:name w:val="WW8Num1z6"/>
    <w:rsid w:val="000047B5"/>
  </w:style>
  <w:style w:type="character" w:customStyle="1" w:styleId="WW8Num1z7">
    <w:name w:val="WW8Num1z7"/>
    <w:rsid w:val="000047B5"/>
  </w:style>
  <w:style w:type="character" w:customStyle="1" w:styleId="WW8Num1z8">
    <w:name w:val="WW8Num1z8"/>
    <w:rsid w:val="000047B5"/>
  </w:style>
  <w:style w:type="character" w:customStyle="1" w:styleId="WW8Num2z0">
    <w:name w:val="WW8Num2z0"/>
    <w:rsid w:val="000047B5"/>
    <w:rPr>
      <w:rFonts w:hint="default"/>
    </w:rPr>
  </w:style>
  <w:style w:type="character" w:customStyle="1" w:styleId="WW8Num2z1">
    <w:name w:val="WW8Num2z1"/>
    <w:rsid w:val="000047B5"/>
  </w:style>
  <w:style w:type="character" w:customStyle="1" w:styleId="WW8Num2z2">
    <w:name w:val="WW8Num2z2"/>
    <w:rsid w:val="000047B5"/>
  </w:style>
  <w:style w:type="character" w:customStyle="1" w:styleId="WW8Num2z3">
    <w:name w:val="WW8Num2z3"/>
    <w:rsid w:val="000047B5"/>
  </w:style>
  <w:style w:type="character" w:customStyle="1" w:styleId="WW8Num2z4">
    <w:name w:val="WW8Num2z4"/>
    <w:rsid w:val="000047B5"/>
  </w:style>
  <w:style w:type="character" w:customStyle="1" w:styleId="WW8Num2z5">
    <w:name w:val="WW8Num2z5"/>
    <w:rsid w:val="000047B5"/>
  </w:style>
  <w:style w:type="character" w:customStyle="1" w:styleId="WW8Num2z6">
    <w:name w:val="WW8Num2z6"/>
    <w:rsid w:val="000047B5"/>
  </w:style>
  <w:style w:type="character" w:customStyle="1" w:styleId="WW8Num2z7">
    <w:name w:val="WW8Num2z7"/>
    <w:rsid w:val="000047B5"/>
  </w:style>
  <w:style w:type="character" w:customStyle="1" w:styleId="WW8Num2z8">
    <w:name w:val="WW8Num2z8"/>
    <w:rsid w:val="000047B5"/>
  </w:style>
  <w:style w:type="character" w:customStyle="1" w:styleId="WW8Num3z0">
    <w:name w:val="WW8Num3z0"/>
    <w:rsid w:val="000047B5"/>
    <w:rPr>
      <w:bCs/>
      <w:i w:val="0"/>
    </w:rPr>
  </w:style>
  <w:style w:type="character" w:customStyle="1" w:styleId="WW8Num3z1">
    <w:name w:val="WW8Num3z1"/>
    <w:rsid w:val="000047B5"/>
  </w:style>
  <w:style w:type="character" w:customStyle="1" w:styleId="WW8Num3z2">
    <w:name w:val="WW8Num3z2"/>
    <w:rsid w:val="000047B5"/>
  </w:style>
  <w:style w:type="character" w:customStyle="1" w:styleId="WW8Num3z3">
    <w:name w:val="WW8Num3z3"/>
    <w:rsid w:val="000047B5"/>
  </w:style>
  <w:style w:type="character" w:customStyle="1" w:styleId="WW8Num3z4">
    <w:name w:val="WW8Num3z4"/>
    <w:rsid w:val="000047B5"/>
  </w:style>
  <w:style w:type="character" w:customStyle="1" w:styleId="WW8Num3z5">
    <w:name w:val="WW8Num3z5"/>
    <w:rsid w:val="000047B5"/>
  </w:style>
  <w:style w:type="character" w:customStyle="1" w:styleId="WW8Num3z6">
    <w:name w:val="WW8Num3z6"/>
    <w:rsid w:val="000047B5"/>
  </w:style>
  <w:style w:type="character" w:customStyle="1" w:styleId="WW8Num3z7">
    <w:name w:val="WW8Num3z7"/>
    <w:rsid w:val="000047B5"/>
  </w:style>
  <w:style w:type="character" w:customStyle="1" w:styleId="WW8Num3z8">
    <w:name w:val="WW8Num3z8"/>
    <w:rsid w:val="000047B5"/>
  </w:style>
  <w:style w:type="character" w:customStyle="1" w:styleId="WW8Num4z0">
    <w:name w:val="WW8Num4z0"/>
    <w:rsid w:val="000047B5"/>
    <w:rPr>
      <w:rFonts w:ascii="Verdana" w:hAnsi="Verdana" w:cs="Arial" w:hint="default"/>
      <w:szCs w:val="20"/>
    </w:rPr>
  </w:style>
  <w:style w:type="character" w:customStyle="1" w:styleId="WW8Num4z1">
    <w:name w:val="WW8Num4z1"/>
    <w:rsid w:val="000047B5"/>
  </w:style>
  <w:style w:type="character" w:customStyle="1" w:styleId="WW8Num4z2">
    <w:name w:val="WW8Num4z2"/>
    <w:rsid w:val="000047B5"/>
  </w:style>
  <w:style w:type="character" w:customStyle="1" w:styleId="WW8Num4z3">
    <w:name w:val="WW8Num4z3"/>
    <w:rsid w:val="000047B5"/>
  </w:style>
  <w:style w:type="character" w:customStyle="1" w:styleId="WW8Num4z4">
    <w:name w:val="WW8Num4z4"/>
    <w:rsid w:val="000047B5"/>
  </w:style>
  <w:style w:type="character" w:customStyle="1" w:styleId="WW8Num4z5">
    <w:name w:val="WW8Num4z5"/>
    <w:rsid w:val="000047B5"/>
  </w:style>
  <w:style w:type="character" w:customStyle="1" w:styleId="WW8Num4z6">
    <w:name w:val="WW8Num4z6"/>
    <w:rsid w:val="000047B5"/>
  </w:style>
  <w:style w:type="character" w:customStyle="1" w:styleId="WW8Num4z7">
    <w:name w:val="WW8Num4z7"/>
    <w:rsid w:val="000047B5"/>
  </w:style>
  <w:style w:type="character" w:customStyle="1" w:styleId="WW8Num4z8">
    <w:name w:val="WW8Num4z8"/>
    <w:rsid w:val="000047B5"/>
  </w:style>
  <w:style w:type="character" w:customStyle="1" w:styleId="WW8Num5z0">
    <w:name w:val="WW8Num5z0"/>
    <w:rsid w:val="000047B5"/>
    <w:rPr>
      <w:rFonts w:hint="default"/>
    </w:rPr>
  </w:style>
  <w:style w:type="character" w:customStyle="1" w:styleId="WW8Num5z1">
    <w:name w:val="WW8Num5z1"/>
    <w:rsid w:val="000047B5"/>
  </w:style>
  <w:style w:type="character" w:customStyle="1" w:styleId="WW8Num5z2">
    <w:name w:val="WW8Num5z2"/>
    <w:rsid w:val="000047B5"/>
  </w:style>
  <w:style w:type="character" w:customStyle="1" w:styleId="WW8Num5z3">
    <w:name w:val="WW8Num5z3"/>
    <w:rsid w:val="000047B5"/>
  </w:style>
  <w:style w:type="character" w:customStyle="1" w:styleId="WW8Num5z4">
    <w:name w:val="WW8Num5z4"/>
    <w:rsid w:val="000047B5"/>
  </w:style>
  <w:style w:type="character" w:customStyle="1" w:styleId="WW8Num5z5">
    <w:name w:val="WW8Num5z5"/>
    <w:rsid w:val="000047B5"/>
  </w:style>
  <w:style w:type="character" w:customStyle="1" w:styleId="WW8Num5z6">
    <w:name w:val="WW8Num5z6"/>
    <w:rsid w:val="000047B5"/>
  </w:style>
  <w:style w:type="character" w:customStyle="1" w:styleId="WW8Num5z7">
    <w:name w:val="WW8Num5z7"/>
    <w:rsid w:val="000047B5"/>
  </w:style>
  <w:style w:type="character" w:customStyle="1" w:styleId="WW8Num5z8">
    <w:name w:val="WW8Num5z8"/>
    <w:rsid w:val="000047B5"/>
  </w:style>
  <w:style w:type="character" w:customStyle="1" w:styleId="WW8Num6z0">
    <w:name w:val="WW8Num6z0"/>
    <w:rsid w:val="000047B5"/>
    <w:rPr>
      <w:rFonts w:hint="default"/>
    </w:rPr>
  </w:style>
  <w:style w:type="character" w:customStyle="1" w:styleId="WW8Num6z1">
    <w:name w:val="WW8Num6z1"/>
    <w:rsid w:val="000047B5"/>
  </w:style>
  <w:style w:type="character" w:customStyle="1" w:styleId="WW8Num6z2">
    <w:name w:val="WW8Num6z2"/>
    <w:rsid w:val="000047B5"/>
  </w:style>
  <w:style w:type="character" w:customStyle="1" w:styleId="WW8Num6z3">
    <w:name w:val="WW8Num6z3"/>
    <w:rsid w:val="000047B5"/>
  </w:style>
  <w:style w:type="character" w:customStyle="1" w:styleId="WW8Num6z4">
    <w:name w:val="WW8Num6z4"/>
    <w:rsid w:val="000047B5"/>
  </w:style>
  <w:style w:type="character" w:customStyle="1" w:styleId="WW8Num6z5">
    <w:name w:val="WW8Num6z5"/>
    <w:rsid w:val="000047B5"/>
  </w:style>
  <w:style w:type="character" w:customStyle="1" w:styleId="WW8Num6z6">
    <w:name w:val="WW8Num6z6"/>
    <w:rsid w:val="000047B5"/>
  </w:style>
  <w:style w:type="character" w:customStyle="1" w:styleId="WW8Num6z7">
    <w:name w:val="WW8Num6z7"/>
    <w:rsid w:val="000047B5"/>
  </w:style>
  <w:style w:type="character" w:customStyle="1" w:styleId="WW8Num6z8">
    <w:name w:val="WW8Num6z8"/>
    <w:rsid w:val="000047B5"/>
  </w:style>
  <w:style w:type="character" w:customStyle="1" w:styleId="WW8Num7z0">
    <w:name w:val="WW8Num7z0"/>
    <w:rsid w:val="000047B5"/>
    <w:rPr>
      <w:rFonts w:hint="default"/>
    </w:rPr>
  </w:style>
  <w:style w:type="character" w:customStyle="1" w:styleId="WW8Num7z1">
    <w:name w:val="WW8Num7z1"/>
    <w:rsid w:val="000047B5"/>
  </w:style>
  <w:style w:type="character" w:customStyle="1" w:styleId="WW8Num7z2">
    <w:name w:val="WW8Num7z2"/>
    <w:rsid w:val="000047B5"/>
  </w:style>
  <w:style w:type="character" w:customStyle="1" w:styleId="WW8Num7z3">
    <w:name w:val="WW8Num7z3"/>
    <w:rsid w:val="000047B5"/>
  </w:style>
  <w:style w:type="character" w:customStyle="1" w:styleId="WW8Num7z4">
    <w:name w:val="WW8Num7z4"/>
    <w:rsid w:val="000047B5"/>
  </w:style>
  <w:style w:type="character" w:customStyle="1" w:styleId="WW8Num7z5">
    <w:name w:val="WW8Num7z5"/>
    <w:rsid w:val="000047B5"/>
  </w:style>
  <w:style w:type="character" w:customStyle="1" w:styleId="WW8Num7z6">
    <w:name w:val="WW8Num7z6"/>
    <w:rsid w:val="000047B5"/>
  </w:style>
  <w:style w:type="character" w:customStyle="1" w:styleId="WW8Num7z7">
    <w:name w:val="WW8Num7z7"/>
    <w:rsid w:val="000047B5"/>
  </w:style>
  <w:style w:type="character" w:customStyle="1" w:styleId="WW8Num7z8">
    <w:name w:val="WW8Num7z8"/>
    <w:rsid w:val="000047B5"/>
  </w:style>
  <w:style w:type="character" w:customStyle="1" w:styleId="WW8Num8z1">
    <w:name w:val="WW8Num8z1"/>
    <w:rsid w:val="000047B5"/>
  </w:style>
  <w:style w:type="character" w:customStyle="1" w:styleId="WW8Num8z2">
    <w:name w:val="WW8Num8z2"/>
    <w:rsid w:val="000047B5"/>
  </w:style>
  <w:style w:type="character" w:customStyle="1" w:styleId="WW8Num8z3">
    <w:name w:val="WW8Num8z3"/>
    <w:rsid w:val="000047B5"/>
  </w:style>
  <w:style w:type="character" w:customStyle="1" w:styleId="WW8Num8z4">
    <w:name w:val="WW8Num8z4"/>
    <w:rsid w:val="000047B5"/>
  </w:style>
  <w:style w:type="character" w:customStyle="1" w:styleId="WW8Num8z5">
    <w:name w:val="WW8Num8z5"/>
    <w:rsid w:val="000047B5"/>
  </w:style>
  <w:style w:type="character" w:customStyle="1" w:styleId="WW8Num8z6">
    <w:name w:val="WW8Num8z6"/>
    <w:rsid w:val="000047B5"/>
  </w:style>
  <w:style w:type="character" w:customStyle="1" w:styleId="WW8Num8z7">
    <w:name w:val="WW8Num8z7"/>
    <w:rsid w:val="000047B5"/>
  </w:style>
  <w:style w:type="character" w:customStyle="1" w:styleId="WW8Num8z8">
    <w:name w:val="WW8Num8z8"/>
    <w:rsid w:val="000047B5"/>
  </w:style>
  <w:style w:type="character" w:customStyle="1" w:styleId="WW8Num9z1">
    <w:name w:val="WW8Num9z1"/>
    <w:rsid w:val="000047B5"/>
    <w:rPr>
      <w:rFonts w:ascii="Courier New" w:hAnsi="Courier New" w:cs="Courier New" w:hint="default"/>
    </w:rPr>
  </w:style>
  <w:style w:type="character" w:customStyle="1" w:styleId="WW8Num9z2">
    <w:name w:val="WW8Num9z2"/>
    <w:rsid w:val="000047B5"/>
    <w:rPr>
      <w:rFonts w:ascii="Wingdings" w:hAnsi="Wingdings" w:cs="Wingdings" w:hint="default"/>
    </w:rPr>
  </w:style>
  <w:style w:type="character" w:customStyle="1" w:styleId="WW8Num9z3">
    <w:name w:val="WW8Num9z3"/>
    <w:rsid w:val="000047B5"/>
    <w:rPr>
      <w:rFonts w:ascii="Symbol" w:hAnsi="Symbol" w:cs="Symbol" w:hint="default"/>
    </w:rPr>
  </w:style>
  <w:style w:type="character" w:customStyle="1" w:styleId="WW8Num10z0">
    <w:name w:val="WW8Num10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10z1">
    <w:name w:val="WW8Num10z1"/>
    <w:rsid w:val="000047B5"/>
  </w:style>
  <w:style w:type="character" w:customStyle="1" w:styleId="WW8Num10z2">
    <w:name w:val="WW8Num10z2"/>
    <w:rsid w:val="000047B5"/>
  </w:style>
  <w:style w:type="character" w:customStyle="1" w:styleId="WW8Num10z3">
    <w:name w:val="WW8Num10z3"/>
    <w:rsid w:val="000047B5"/>
  </w:style>
  <w:style w:type="character" w:customStyle="1" w:styleId="WW8Num10z4">
    <w:name w:val="WW8Num10z4"/>
    <w:rsid w:val="000047B5"/>
  </w:style>
  <w:style w:type="character" w:customStyle="1" w:styleId="WW8Num10z5">
    <w:name w:val="WW8Num10z5"/>
    <w:rsid w:val="000047B5"/>
  </w:style>
  <w:style w:type="character" w:customStyle="1" w:styleId="WW8Num10z6">
    <w:name w:val="WW8Num10z6"/>
    <w:rsid w:val="000047B5"/>
  </w:style>
  <w:style w:type="character" w:customStyle="1" w:styleId="WW8Num10z7">
    <w:name w:val="WW8Num10z7"/>
    <w:rsid w:val="000047B5"/>
  </w:style>
  <w:style w:type="character" w:customStyle="1" w:styleId="WW8Num10z8">
    <w:name w:val="WW8Num10z8"/>
    <w:rsid w:val="000047B5"/>
  </w:style>
  <w:style w:type="character" w:customStyle="1" w:styleId="WW8Num11z0">
    <w:name w:val="WW8Num11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1">
    <w:name w:val="WW8Num11z1"/>
    <w:rsid w:val="000047B5"/>
  </w:style>
  <w:style w:type="character" w:customStyle="1" w:styleId="WW8Num11z2">
    <w:name w:val="WW8Num11z2"/>
    <w:rsid w:val="000047B5"/>
  </w:style>
  <w:style w:type="character" w:customStyle="1" w:styleId="WW8Num11z3">
    <w:name w:val="WW8Num11z3"/>
    <w:rsid w:val="000047B5"/>
  </w:style>
  <w:style w:type="character" w:customStyle="1" w:styleId="WW8Num11z4">
    <w:name w:val="WW8Num11z4"/>
    <w:rsid w:val="000047B5"/>
  </w:style>
  <w:style w:type="character" w:customStyle="1" w:styleId="WW8Num11z5">
    <w:name w:val="WW8Num11z5"/>
    <w:rsid w:val="000047B5"/>
  </w:style>
  <w:style w:type="character" w:customStyle="1" w:styleId="WW8Num11z6">
    <w:name w:val="WW8Num11z6"/>
    <w:rsid w:val="000047B5"/>
  </w:style>
  <w:style w:type="character" w:customStyle="1" w:styleId="WW8Num11z7">
    <w:name w:val="WW8Num11z7"/>
    <w:rsid w:val="000047B5"/>
  </w:style>
  <w:style w:type="character" w:customStyle="1" w:styleId="WW8Num11z8">
    <w:name w:val="WW8Num11z8"/>
    <w:rsid w:val="000047B5"/>
  </w:style>
  <w:style w:type="character" w:customStyle="1" w:styleId="WW8Num12z0">
    <w:name w:val="WW8Num12z0"/>
    <w:rsid w:val="000047B5"/>
    <w:rPr>
      <w:i w:val="0"/>
    </w:rPr>
  </w:style>
  <w:style w:type="character" w:customStyle="1" w:styleId="WW8Num12z1">
    <w:name w:val="WW8Num12z1"/>
    <w:rsid w:val="000047B5"/>
  </w:style>
  <w:style w:type="character" w:customStyle="1" w:styleId="WW8Num12z2">
    <w:name w:val="WW8Num12z2"/>
    <w:rsid w:val="000047B5"/>
  </w:style>
  <w:style w:type="character" w:customStyle="1" w:styleId="WW8Num12z3">
    <w:name w:val="WW8Num12z3"/>
    <w:rsid w:val="000047B5"/>
  </w:style>
  <w:style w:type="character" w:customStyle="1" w:styleId="WW8Num12z4">
    <w:name w:val="WW8Num12z4"/>
    <w:rsid w:val="000047B5"/>
  </w:style>
  <w:style w:type="character" w:customStyle="1" w:styleId="WW8Num12z5">
    <w:name w:val="WW8Num12z5"/>
    <w:rsid w:val="000047B5"/>
  </w:style>
  <w:style w:type="character" w:customStyle="1" w:styleId="WW8Num12z6">
    <w:name w:val="WW8Num12z6"/>
    <w:rsid w:val="000047B5"/>
  </w:style>
  <w:style w:type="character" w:customStyle="1" w:styleId="WW8Num12z7">
    <w:name w:val="WW8Num12z7"/>
    <w:rsid w:val="000047B5"/>
  </w:style>
  <w:style w:type="character" w:customStyle="1" w:styleId="WW8Num12z8">
    <w:name w:val="WW8Num12z8"/>
    <w:rsid w:val="000047B5"/>
  </w:style>
  <w:style w:type="character" w:customStyle="1" w:styleId="WW8Num13z0">
    <w:name w:val="WW8Num13z0"/>
    <w:rsid w:val="000047B5"/>
  </w:style>
  <w:style w:type="character" w:customStyle="1" w:styleId="WW8Num13z1">
    <w:name w:val="WW8Num13z1"/>
    <w:rsid w:val="000047B5"/>
  </w:style>
  <w:style w:type="character" w:customStyle="1" w:styleId="WW8Num13z2">
    <w:name w:val="WW8Num13z2"/>
    <w:rsid w:val="000047B5"/>
  </w:style>
  <w:style w:type="character" w:customStyle="1" w:styleId="WW8Num13z3">
    <w:name w:val="WW8Num13z3"/>
    <w:rsid w:val="000047B5"/>
  </w:style>
  <w:style w:type="character" w:customStyle="1" w:styleId="WW8Num13z4">
    <w:name w:val="WW8Num13z4"/>
    <w:rsid w:val="000047B5"/>
  </w:style>
  <w:style w:type="character" w:customStyle="1" w:styleId="WW8Num13z5">
    <w:name w:val="WW8Num13z5"/>
    <w:rsid w:val="000047B5"/>
  </w:style>
  <w:style w:type="character" w:customStyle="1" w:styleId="WW8Num13z6">
    <w:name w:val="WW8Num13z6"/>
    <w:rsid w:val="000047B5"/>
  </w:style>
  <w:style w:type="character" w:customStyle="1" w:styleId="WW8Num13z7">
    <w:name w:val="WW8Num13z7"/>
    <w:rsid w:val="000047B5"/>
  </w:style>
  <w:style w:type="character" w:customStyle="1" w:styleId="WW8Num13z8">
    <w:name w:val="WW8Num13z8"/>
    <w:rsid w:val="000047B5"/>
  </w:style>
  <w:style w:type="character" w:customStyle="1" w:styleId="WW8Num14z0">
    <w:name w:val="WW8Num14z0"/>
    <w:rsid w:val="000047B5"/>
    <w:rPr>
      <w:rFonts w:hint="default"/>
    </w:rPr>
  </w:style>
  <w:style w:type="character" w:customStyle="1" w:styleId="WW8Num14z1">
    <w:name w:val="WW8Num14z1"/>
    <w:rsid w:val="000047B5"/>
  </w:style>
  <w:style w:type="character" w:customStyle="1" w:styleId="WW8Num14z2">
    <w:name w:val="WW8Num14z2"/>
    <w:rsid w:val="000047B5"/>
  </w:style>
  <w:style w:type="character" w:customStyle="1" w:styleId="WW8Num14z3">
    <w:name w:val="WW8Num14z3"/>
    <w:rsid w:val="000047B5"/>
  </w:style>
  <w:style w:type="character" w:customStyle="1" w:styleId="WW8Num14z4">
    <w:name w:val="WW8Num14z4"/>
    <w:rsid w:val="000047B5"/>
  </w:style>
  <w:style w:type="character" w:customStyle="1" w:styleId="WW8Num14z5">
    <w:name w:val="WW8Num14z5"/>
    <w:rsid w:val="000047B5"/>
  </w:style>
  <w:style w:type="character" w:customStyle="1" w:styleId="WW8Num14z6">
    <w:name w:val="WW8Num14z6"/>
    <w:rsid w:val="000047B5"/>
  </w:style>
  <w:style w:type="character" w:customStyle="1" w:styleId="WW8Num14z7">
    <w:name w:val="WW8Num14z7"/>
    <w:rsid w:val="000047B5"/>
  </w:style>
  <w:style w:type="character" w:customStyle="1" w:styleId="WW8Num14z8">
    <w:name w:val="WW8Num14z8"/>
    <w:rsid w:val="000047B5"/>
  </w:style>
  <w:style w:type="character" w:customStyle="1" w:styleId="WW8Num15z0">
    <w:name w:val="WW8Num15z0"/>
    <w:rsid w:val="000047B5"/>
    <w:rPr>
      <w:rFonts w:hint="default"/>
    </w:rPr>
  </w:style>
  <w:style w:type="character" w:customStyle="1" w:styleId="WW8Num15z1">
    <w:name w:val="WW8Num15z1"/>
    <w:rsid w:val="000047B5"/>
  </w:style>
  <w:style w:type="character" w:customStyle="1" w:styleId="WW8Num15z2">
    <w:name w:val="WW8Num15z2"/>
    <w:rsid w:val="000047B5"/>
  </w:style>
  <w:style w:type="character" w:customStyle="1" w:styleId="WW8Num15z3">
    <w:name w:val="WW8Num15z3"/>
    <w:rsid w:val="000047B5"/>
  </w:style>
  <w:style w:type="character" w:customStyle="1" w:styleId="WW8Num15z4">
    <w:name w:val="WW8Num15z4"/>
    <w:rsid w:val="000047B5"/>
  </w:style>
  <w:style w:type="character" w:customStyle="1" w:styleId="WW8Num15z5">
    <w:name w:val="WW8Num15z5"/>
    <w:rsid w:val="000047B5"/>
  </w:style>
  <w:style w:type="character" w:customStyle="1" w:styleId="WW8Num15z6">
    <w:name w:val="WW8Num15z6"/>
    <w:rsid w:val="000047B5"/>
  </w:style>
  <w:style w:type="character" w:customStyle="1" w:styleId="WW8Num15z7">
    <w:name w:val="WW8Num15z7"/>
    <w:rsid w:val="000047B5"/>
  </w:style>
  <w:style w:type="character" w:customStyle="1" w:styleId="WW8Num15z8">
    <w:name w:val="WW8Num15z8"/>
    <w:rsid w:val="000047B5"/>
  </w:style>
  <w:style w:type="character" w:customStyle="1" w:styleId="WW8Num16z0">
    <w:name w:val="WW8Num16z0"/>
    <w:rsid w:val="000047B5"/>
    <w:rPr>
      <w:rFonts w:ascii="Verdana" w:eastAsia="Calibri" w:hAnsi="Verdana" w:cs="Verdana" w:hint="default"/>
      <w:sz w:val="20"/>
      <w:szCs w:val="20"/>
    </w:rPr>
  </w:style>
  <w:style w:type="character" w:customStyle="1" w:styleId="WW8Num16z1">
    <w:name w:val="WW8Num16z1"/>
    <w:rsid w:val="000047B5"/>
  </w:style>
  <w:style w:type="character" w:customStyle="1" w:styleId="WW8Num16z2">
    <w:name w:val="WW8Num16z2"/>
    <w:rsid w:val="000047B5"/>
  </w:style>
  <w:style w:type="character" w:customStyle="1" w:styleId="WW8Num16z3">
    <w:name w:val="WW8Num16z3"/>
    <w:rsid w:val="000047B5"/>
  </w:style>
  <w:style w:type="character" w:customStyle="1" w:styleId="WW8Num16z4">
    <w:name w:val="WW8Num16z4"/>
    <w:rsid w:val="000047B5"/>
  </w:style>
  <w:style w:type="character" w:customStyle="1" w:styleId="WW8Num16z5">
    <w:name w:val="WW8Num16z5"/>
    <w:rsid w:val="000047B5"/>
  </w:style>
  <w:style w:type="character" w:customStyle="1" w:styleId="WW8Num16z6">
    <w:name w:val="WW8Num16z6"/>
    <w:rsid w:val="000047B5"/>
  </w:style>
  <w:style w:type="character" w:customStyle="1" w:styleId="WW8Num16z7">
    <w:name w:val="WW8Num16z7"/>
    <w:rsid w:val="000047B5"/>
  </w:style>
  <w:style w:type="character" w:customStyle="1" w:styleId="WW8Num16z8">
    <w:name w:val="WW8Num16z8"/>
    <w:rsid w:val="000047B5"/>
  </w:style>
  <w:style w:type="character" w:customStyle="1" w:styleId="WW8Num17z0">
    <w:name w:val="WW8Num17z0"/>
    <w:rsid w:val="000047B5"/>
    <w:rPr>
      <w:rFonts w:hint="default"/>
    </w:rPr>
  </w:style>
  <w:style w:type="character" w:customStyle="1" w:styleId="WW8Num17z1">
    <w:name w:val="WW8Num17z1"/>
    <w:rsid w:val="000047B5"/>
  </w:style>
  <w:style w:type="character" w:customStyle="1" w:styleId="WW8Num17z2">
    <w:name w:val="WW8Num17z2"/>
    <w:rsid w:val="000047B5"/>
  </w:style>
  <w:style w:type="character" w:customStyle="1" w:styleId="WW8Num17z3">
    <w:name w:val="WW8Num17z3"/>
    <w:rsid w:val="000047B5"/>
  </w:style>
  <w:style w:type="character" w:customStyle="1" w:styleId="WW8Num17z4">
    <w:name w:val="WW8Num17z4"/>
    <w:rsid w:val="000047B5"/>
  </w:style>
  <w:style w:type="character" w:customStyle="1" w:styleId="WW8Num17z5">
    <w:name w:val="WW8Num17z5"/>
    <w:rsid w:val="000047B5"/>
  </w:style>
  <w:style w:type="character" w:customStyle="1" w:styleId="WW8Num17z6">
    <w:name w:val="WW8Num17z6"/>
    <w:rsid w:val="000047B5"/>
  </w:style>
  <w:style w:type="character" w:customStyle="1" w:styleId="WW8Num17z7">
    <w:name w:val="WW8Num17z7"/>
    <w:rsid w:val="000047B5"/>
  </w:style>
  <w:style w:type="character" w:customStyle="1" w:styleId="WW8Num17z8">
    <w:name w:val="WW8Num17z8"/>
    <w:rsid w:val="000047B5"/>
  </w:style>
  <w:style w:type="character" w:customStyle="1" w:styleId="WW8Num18z0">
    <w:name w:val="WW8Num18z0"/>
    <w:rsid w:val="000047B5"/>
    <w:rPr>
      <w:rFonts w:cs="Verdana" w:hint="default"/>
    </w:rPr>
  </w:style>
  <w:style w:type="character" w:customStyle="1" w:styleId="WW8Num18z1">
    <w:name w:val="WW8Num18z1"/>
    <w:rsid w:val="000047B5"/>
  </w:style>
  <w:style w:type="character" w:customStyle="1" w:styleId="WW8Num18z2">
    <w:name w:val="WW8Num18z2"/>
    <w:rsid w:val="000047B5"/>
  </w:style>
  <w:style w:type="character" w:customStyle="1" w:styleId="WW8Num18z3">
    <w:name w:val="WW8Num18z3"/>
    <w:rsid w:val="000047B5"/>
  </w:style>
  <w:style w:type="character" w:customStyle="1" w:styleId="WW8Num18z4">
    <w:name w:val="WW8Num18z4"/>
    <w:rsid w:val="000047B5"/>
  </w:style>
  <w:style w:type="character" w:customStyle="1" w:styleId="WW8Num18z5">
    <w:name w:val="WW8Num18z5"/>
    <w:rsid w:val="000047B5"/>
  </w:style>
  <w:style w:type="character" w:customStyle="1" w:styleId="WW8Num18z6">
    <w:name w:val="WW8Num18z6"/>
    <w:rsid w:val="000047B5"/>
  </w:style>
  <w:style w:type="character" w:customStyle="1" w:styleId="WW8Num18z7">
    <w:name w:val="WW8Num18z7"/>
    <w:rsid w:val="000047B5"/>
  </w:style>
  <w:style w:type="character" w:customStyle="1" w:styleId="WW8Num18z8">
    <w:name w:val="WW8Num18z8"/>
    <w:rsid w:val="000047B5"/>
  </w:style>
  <w:style w:type="character" w:customStyle="1" w:styleId="WW8Num19z0">
    <w:name w:val="WW8Num19z0"/>
    <w:rsid w:val="000047B5"/>
    <w:rPr>
      <w:rFonts w:ascii="Verdana" w:eastAsia="Times New Roman" w:hAnsi="Verdana" w:cs="Arial" w:hint="default"/>
      <w:sz w:val="20"/>
      <w:szCs w:val="20"/>
    </w:rPr>
  </w:style>
  <w:style w:type="character" w:customStyle="1" w:styleId="WW8Num19z1">
    <w:name w:val="WW8Num19z1"/>
    <w:rsid w:val="000047B5"/>
  </w:style>
  <w:style w:type="character" w:customStyle="1" w:styleId="WW8Num19z2">
    <w:name w:val="WW8Num19z2"/>
    <w:rsid w:val="000047B5"/>
  </w:style>
  <w:style w:type="character" w:customStyle="1" w:styleId="WW8Num19z3">
    <w:name w:val="WW8Num19z3"/>
    <w:rsid w:val="000047B5"/>
  </w:style>
  <w:style w:type="character" w:customStyle="1" w:styleId="WW8Num19z4">
    <w:name w:val="WW8Num19z4"/>
    <w:rsid w:val="000047B5"/>
  </w:style>
  <w:style w:type="character" w:customStyle="1" w:styleId="WW8Num19z5">
    <w:name w:val="WW8Num19z5"/>
    <w:rsid w:val="000047B5"/>
  </w:style>
  <w:style w:type="character" w:customStyle="1" w:styleId="WW8Num19z6">
    <w:name w:val="WW8Num19z6"/>
    <w:rsid w:val="000047B5"/>
  </w:style>
  <w:style w:type="character" w:customStyle="1" w:styleId="WW8Num19z7">
    <w:name w:val="WW8Num19z7"/>
    <w:rsid w:val="000047B5"/>
  </w:style>
  <w:style w:type="character" w:customStyle="1" w:styleId="WW8Num19z8">
    <w:name w:val="WW8Num19z8"/>
    <w:rsid w:val="000047B5"/>
  </w:style>
  <w:style w:type="character" w:customStyle="1" w:styleId="WW8Num20z0">
    <w:name w:val="WW8Num20z0"/>
    <w:rsid w:val="000047B5"/>
    <w:rPr>
      <w:rFonts w:hint="default"/>
    </w:rPr>
  </w:style>
  <w:style w:type="character" w:customStyle="1" w:styleId="WW8Num20z1">
    <w:name w:val="WW8Num20z1"/>
    <w:rsid w:val="000047B5"/>
  </w:style>
  <w:style w:type="character" w:customStyle="1" w:styleId="WW8Num20z2">
    <w:name w:val="WW8Num20z2"/>
    <w:rsid w:val="000047B5"/>
  </w:style>
  <w:style w:type="character" w:customStyle="1" w:styleId="WW8Num20z3">
    <w:name w:val="WW8Num20z3"/>
    <w:rsid w:val="000047B5"/>
  </w:style>
  <w:style w:type="character" w:customStyle="1" w:styleId="WW8Num20z4">
    <w:name w:val="WW8Num20z4"/>
    <w:rsid w:val="000047B5"/>
  </w:style>
  <w:style w:type="character" w:customStyle="1" w:styleId="WW8Num20z5">
    <w:name w:val="WW8Num20z5"/>
    <w:rsid w:val="000047B5"/>
  </w:style>
  <w:style w:type="character" w:customStyle="1" w:styleId="WW8Num20z6">
    <w:name w:val="WW8Num20z6"/>
    <w:rsid w:val="000047B5"/>
  </w:style>
  <w:style w:type="character" w:customStyle="1" w:styleId="WW8Num20z7">
    <w:name w:val="WW8Num20z7"/>
    <w:rsid w:val="000047B5"/>
  </w:style>
  <w:style w:type="character" w:customStyle="1" w:styleId="WW8Num20z8">
    <w:name w:val="WW8Num20z8"/>
    <w:rsid w:val="000047B5"/>
  </w:style>
  <w:style w:type="character" w:customStyle="1" w:styleId="WW8Num21z0">
    <w:name w:val="WW8Num21z0"/>
    <w:rsid w:val="000047B5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1z1">
    <w:name w:val="WW8Num21z1"/>
    <w:rsid w:val="000047B5"/>
  </w:style>
  <w:style w:type="character" w:customStyle="1" w:styleId="WW8Num21z2">
    <w:name w:val="WW8Num21z2"/>
    <w:rsid w:val="000047B5"/>
  </w:style>
  <w:style w:type="character" w:customStyle="1" w:styleId="WW8Num21z3">
    <w:name w:val="WW8Num21z3"/>
    <w:rsid w:val="000047B5"/>
  </w:style>
  <w:style w:type="character" w:customStyle="1" w:styleId="WW8Num21z4">
    <w:name w:val="WW8Num21z4"/>
    <w:rsid w:val="000047B5"/>
  </w:style>
  <w:style w:type="character" w:customStyle="1" w:styleId="WW8Num21z5">
    <w:name w:val="WW8Num21z5"/>
    <w:rsid w:val="000047B5"/>
  </w:style>
  <w:style w:type="character" w:customStyle="1" w:styleId="WW8Num21z6">
    <w:name w:val="WW8Num21z6"/>
    <w:rsid w:val="000047B5"/>
  </w:style>
  <w:style w:type="character" w:customStyle="1" w:styleId="WW8Num21z7">
    <w:name w:val="WW8Num21z7"/>
    <w:rsid w:val="000047B5"/>
  </w:style>
  <w:style w:type="character" w:customStyle="1" w:styleId="WW8Num21z8">
    <w:name w:val="WW8Num21z8"/>
    <w:rsid w:val="000047B5"/>
  </w:style>
  <w:style w:type="character" w:customStyle="1" w:styleId="WW8Num22z0">
    <w:name w:val="WW8Num22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2z1">
    <w:name w:val="WW8Num22z1"/>
    <w:rsid w:val="000047B5"/>
  </w:style>
  <w:style w:type="character" w:customStyle="1" w:styleId="WW8Num22z2">
    <w:name w:val="WW8Num22z2"/>
    <w:rsid w:val="000047B5"/>
  </w:style>
  <w:style w:type="character" w:customStyle="1" w:styleId="WW8Num22z3">
    <w:name w:val="WW8Num22z3"/>
    <w:rsid w:val="000047B5"/>
  </w:style>
  <w:style w:type="character" w:customStyle="1" w:styleId="WW8Num22z4">
    <w:name w:val="WW8Num22z4"/>
    <w:rsid w:val="000047B5"/>
  </w:style>
  <w:style w:type="character" w:customStyle="1" w:styleId="WW8Num22z5">
    <w:name w:val="WW8Num22z5"/>
    <w:rsid w:val="000047B5"/>
  </w:style>
  <w:style w:type="character" w:customStyle="1" w:styleId="WW8Num22z6">
    <w:name w:val="WW8Num22z6"/>
    <w:rsid w:val="000047B5"/>
  </w:style>
  <w:style w:type="character" w:customStyle="1" w:styleId="WW8Num22z7">
    <w:name w:val="WW8Num22z7"/>
    <w:rsid w:val="000047B5"/>
  </w:style>
  <w:style w:type="character" w:customStyle="1" w:styleId="WW8Num22z8">
    <w:name w:val="WW8Num22z8"/>
    <w:rsid w:val="000047B5"/>
  </w:style>
  <w:style w:type="character" w:customStyle="1" w:styleId="WW8Num23z0">
    <w:name w:val="WW8Num23z0"/>
    <w:rsid w:val="000047B5"/>
    <w:rPr>
      <w:rFonts w:hint="default"/>
    </w:rPr>
  </w:style>
  <w:style w:type="character" w:customStyle="1" w:styleId="WW8Num23z1">
    <w:name w:val="WW8Num23z1"/>
    <w:rsid w:val="000047B5"/>
  </w:style>
  <w:style w:type="character" w:customStyle="1" w:styleId="WW8Num23z2">
    <w:name w:val="WW8Num23z2"/>
    <w:rsid w:val="000047B5"/>
  </w:style>
  <w:style w:type="character" w:customStyle="1" w:styleId="WW8Num23z3">
    <w:name w:val="WW8Num23z3"/>
    <w:rsid w:val="000047B5"/>
  </w:style>
  <w:style w:type="character" w:customStyle="1" w:styleId="WW8Num23z4">
    <w:name w:val="WW8Num23z4"/>
    <w:rsid w:val="000047B5"/>
  </w:style>
  <w:style w:type="character" w:customStyle="1" w:styleId="WW8Num23z5">
    <w:name w:val="WW8Num23z5"/>
    <w:rsid w:val="000047B5"/>
  </w:style>
  <w:style w:type="character" w:customStyle="1" w:styleId="WW8Num23z6">
    <w:name w:val="WW8Num23z6"/>
    <w:rsid w:val="000047B5"/>
  </w:style>
  <w:style w:type="character" w:customStyle="1" w:styleId="WW8Num23z7">
    <w:name w:val="WW8Num23z7"/>
    <w:rsid w:val="000047B5"/>
  </w:style>
  <w:style w:type="character" w:customStyle="1" w:styleId="WW8Num23z8">
    <w:name w:val="WW8Num23z8"/>
    <w:rsid w:val="000047B5"/>
  </w:style>
  <w:style w:type="character" w:customStyle="1" w:styleId="WW8Num24z0">
    <w:name w:val="WW8Num24z0"/>
    <w:rsid w:val="000047B5"/>
    <w:rPr>
      <w:rFonts w:ascii="Symbol" w:hAnsi="Symbol" w:cs="Symbol" w:hint="default"/>
    </w:rPr>
  </w:style>
  <w:style w:type="character" w:customStyle="1" w:styleId="WW8Num24z1">
    <w:name w:val="WW8Num24z1"/>
    <w:rsid w:val="000047B5"/>
    <w:rPr>
      <w:rFonts w:ascii="Courier New" w:hAnsi="Courier New" w:cs="Courier New" w:hint="default"/>
    </w:rPr>
  </w:style>
  <w:style w:type="character" w:customStyle="1" w:styleId="WW8Num24z2">
    <w:name w:val="WW8Num24z2"/>
    <w:rsid w:val="000047B5"/>
    <w:rPr>
      <w:rFonts w:ascii="Wingdings" w:hAnsi="Wingdings" w:cs="Wingdings" w:hint="default"/>
    </w:rPr>
  </w:style>
  <w:style w:type="character" w:customStyle="1" w:styleId="WW8Num25z0">
    <w:name w:val="WW8Num25z0"/>
    <w:rsid w:val="000047B5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1">
    <w:name w:val="WW8Num25z1"/>
    <w:rsid w:val="000047B5"/>
  </w:style>
  <w:style w:type="character" w:customStyle="1" w:styleId="WW8Num25z2">
    <w:name w:val="WW8Num25z2"/>
    <w:rsid w:val="000047B5"/>
  </w:style>
  <w:style w:type="character" w:customStyle="1" w:styleId="WW8Num25z3">
    <w:name w:val="WW8Num25z3"/>
    <w:rsid w:val="000047B5"/>
  </w:style>
  <w:style w:type="character" w:customStyle="1" w:styleId="WW8Num25z4">
    <w:name w:val="WW8Num25z4"/>
    <w:rsid w:val="000047B5"/>
  </w:style>
  <w:style w:type="character" w:customStyle="1" w:styleId="WW8Num25z5">
    <w:name w:val="WW8Num25z5"/>
    <w:rsid w:val="000047B5"/>
  </w:style>
  <w:style w:type="character" w:customStyle="1" w:styleId="WW8Num25z6">
    <w:name w:val="WW8Num25z6"/>
    <w:rsid w:val="000047B5"/>
  </w:style>
  <w:style w:type="character" w:customStyle="1" w:styleId="WW8Num25z7">
    <w:name w:val="WW8Num25z7"/>
    <w:rsid w:val="000047B5"/>
  </w:style>
  <w:style w:type="character" w:customStyle="1" w:styleId="WW8Num25z8">
    <w:name w:val="WW8Num25z8"/>
    <w:rsid w:val="000047B5"/>
  </w:style>
  <w:style w:type="character" w:customStyle="1" w:styleId="WW8Num26z0">
    <w:name w:val="WW8Num26z0"/>
    <w:rsid w:val="000047B5"/>
  </w:style>
  <w:style w:type="character" w:customStyle="1" w:styleId="WW8Num26z1">
    <w:name w:val="WW8Num26z1"/>
    <w:rsid w:val="000047B5"/>
  </w:style>
  <w:style w:type="character" w:customStyle="1" w:styleId="WW8Num26z2">
    <w:name w:val="WW8Num26z2"/>
    <w:rsid w:val="000047B5"/>
  </w:style>
  <w:style w:type="character" w:customStyle="1" w:styleId="WW8Num26z3">
    <w:name w:val="WW8Num26z3"/>
    <w:rsid w:val="000047B5"/>
  </w:style>
  <w:style w:type="character" w:customStyle="1" w:styleId="WW8Num26z4">
    <w:name w:val="WW8Num26z4"/>
    <w:rsid w:val="000047B5"/>
  </w:style>
  <w:style w:type="character" w:customStyle="1" w:styleId="WW8Num26z5">
    <w:name w:val="WW8Num26z5"/>
    <w:rsid w:val="000047B5"/>
  </w:style>
  <w:style w:type="character" w:customStyle="1" w:styleId="WW8Num26z6">
    <w:name w:val="WW8Num26z6"/>
    <w:rsid w:val="000047B5"/>
  </w:style>
  <w:style w:type="character" w:customStyle="1" w:styleId="WW8Num26z7">
    <w:name w:val="WW8Num26z7"/>
    <w:rsid w:val="000047B5"/>
  </w:style>
  <w:style w:type="character" w:customStyle="1" w:styleId="WW8Num26z8">
    <w:name w:val="WW8Num26z8"/>
    <w:rsid w:val="000047B5"/>
  </w:style>
  <w:style w:type="character" w:customStyle="1" w:styleId="WW8Num27z0">
    <w:name w:val="WW8Num27z0"/>
    <w:rsid w:val="000047B5"/>
    <w:rPr>
      <w:rFonts w:hint="default"/>
    </w:rPr>
  </w:style>
  <w:style w:type="character" w:customStyle="1" w:styleId="WW8Num27z1">
    <w:name w:val="WW8Num27z1"/>
    <w:rsid w:val="000047B5"/>
  </w:style>
  <w:style w:type="character" w:customStyle="1" w:styleId="WW8Num27z2">
    <w:name w:val="WW8Num27z2"/>
    <w:rsid w:val="000047B5"/>
  </w:style>
  <w:style w:type="character" w:customStyle="1" w:styleId="WW8Num27z3">
    <w:name w:val="WW8Num27z3"/>
    <w:rsid w:val="000047B5"/>
  </w:style>
  <w:style w:type="character" w:customStyle="1" w:styleId="WW8Num27z4">
    <w:name w:val="WW8Num27z4"/>
    <w:rsid w:val="000047B5"/>
  </w:style>
  <w:style w:type="character" w:customStyle="1" w:styleId="WW8Num27z5">
    <w:name w:val="WW8Num27z5"/>
    <w:rsid w:val="000047B5"/>
  </w:style>
  <w:style w:type="character" w:customStyle="1" w:styleId="WW8Num27z6">
    <w:name w:val="WW8Num27z6"/>
    <w:rsid w:val="000047B5"/>
  </w:style>
  <w:style w:type="character" w:customStyle="1" w:styleId="WW8Num27z7">
    <w:name w:val="WW8Num27z7"/>
    <w:rsid w:val="000047B5"/>
  </w:style>
  <w:style w:type="character" w:customStyle="1" w:styleId="WW8Num27z8">
    <w:name w:val="WW8Num27z8"/>
    <w:rsid w:val="000047B5"/>
  </w:style>
  <w:style w:type="character" w:customStyle="1" w:styleId="WW8Num28z0">
    <w:name w:val="WW8Num28z0"/>
    <w:rsid w:val="000047B5"/>
    <w:rPr>
      <w:rFonts w:hint="default"/>
    </w:rPr>
  </w:style>
  <w:style w:type="character" w:customStyle="1" w:styleId="WW8Num28z1">
    <w:name w:val="WW8Num28z1"/>
    <w:rsid w:val="000047B5"/>
  </w:style>
  <w:style w:type="character" w:customStyle="1" w:styleId="WW8Num28z2">
    <w:name w:val="WW8Num28z2"/>
    <w:rsid w:val="000047B5"/>
  </w:style>
  <w:style w:type="character" w:customStyle="1" w:styleId="WW8Num28z3">
    <w:name w:val="WW8Num28z3"/>
    <w:rsid w:val="000047B5"/>
  </w:style>
  <w:style w:type="character" w:customStyle="1" w:styleId="WW8Num28z4">
    <w:name w:val="WW8Num28z4"/>
    <w:rsid w:val="000047B5"/>
  </w:style>
  <w:style w:type="character" w:customStyle="1" w:styleId="WW8Num28z5">
    <w:name w:val="WW8Num28z5"/>
    <w:rsid w:val="000047B5"/>
  </w:style>
  <w:style w:type="character" w:customStyle="1" w:styleId="WW8Num28z6">
    <w:name w:val="WW8Num28z6"/>
    <w:rsid w:val="000047B5"/>
  </w:style>
  <w:style w:type="character" w:customStyle="1" w:styleId="WW8Num28z7">
    <w:name w:val="WW8Num28z7"/>
    <w:rsid w:val="000047B5"/>
  </w:style>
  <w:style w:type="character" w:customStyle="1" w:styleId="WW8Num28z8">
    <w:name w:val="WW8Num28z8"/>
    <w:rsid w:val="000047B5"/>
  </w:style>
  <w:style w:type="character" w:customStyle="1" w:styleId="WW8Num29z0">
    <w:name w:val="WW8Num29z0"/>
    <w:rsid w:val="000047B5"/>
    <w:rPr>
      <w:rFonts w:hint="default"/>
    </w:rPr>
  </w:style>
  <w:style w:type="character" w:customStyle="1" w:styleId="WW8Num29z1">
    <w:name w:val="WW8Num29z1"/>
    <w:rsid w:val="000047B5"/>
  </w:style>
  <w:style w:type="character" w:customStyle="1" w:styleId="WW8Num29z2">
    <w:name w:val="WW8Num29z2"/>
    <w:rsid w:val="000047B5"/>
  </w:style>
  <w:style w:type="character" w:customStyle="1" w:styleId="WW8Num29z3">
    <w:name w:val="WW8Num29z3"/>
    <w:rsid w:val="000047B5"/>
  </w:style>
  <w:style w:type="character" w:customStyle="1" w:styleId="WW8Num29z4">
    <w:name w:val="WW8Num29z4"/>
    <w:rsid w:val="000047B5"/>
  </w:style>
  <w:style w:type="character" w:customStyle="1" w:styleId="WW8Num29z5">
    <w:name w:val="WW8Num29z5"/>
    <w:rsid w:val="000047B5"/>
  </w:style>
  <w:style w:type="character" w:customStyle="1" w:styleId="WW8Num29z6">
    <w:name w:val="WW8Num29z6"/>
    <w:rsid w:val="000047B5"/>
  </w:style>
  <w:style w:type="character" w:customStyle="1" w:styleId="WW8Num29z7">
    <w:name w:val="WW8Num29z7"/>
    <w:rsid w:val="000047B5"/>
  </w:style>
  <w:style w:type="character" w:customStyle="1" w:styleId="WW8Num29z8">
    <w:name w:val="WW8Num29z8"/>
    <w:rsid w:val="000047B5"/>
  </w:style>
  <w:style w:type="character" w:customStyle="1" w:styleId="WW8Num30z0">
    <w:name w:val="WW8Num30z0"/>
    <w:rsid w:val="000047B5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0z1">
    <w:name w:val="WW8Num30z1"/>
    <w:rsid w:val="000047B5"/>
  </w:style>
  <w:style w:type="character" w:customStyle="1" w:styleId="WW8Num30z2">
    <w:name w:val="WW8Num30z2"/>
    <w:rsid w:val="000047B5"/>
  </w:style>
  <w:style w:type="character" w:customStyle="1" w:styleId="WW8Num30z3">
    <w:name w:val="WW8Num30z3"/>
    <w:rsid w:val="000047B5"/>
  </w:style>
  <w:style w:type="character" w:customStyle="1" w:styleId="WW8Num30z4">
    <w:name w:val="WW8Num30z4"/>
    <w:rsid w:val="000047B5"/>
  </w:style>
  <w:style w:type="character" w:customStyle="1" w:styleId="WW8Num30z5">
    <w:name w:val="WW8Num30z5"/>
    <w:rsid w:val="000047B5"/>
  </w:style>
  <w:style w:type="character" w:customStyle="1" w:styleId="WW8Num30z6">
    <w:name w:val="WW8Num30z6"/>
    <w:rsid w:val="000047B5"/>
  </w:style>
  <w:style w:type="character" w:customStyle="1" w:styleId="WW8Num30z7">
    <w:name w:val="WW8Num30z7"/>
    <w:rsid w:val="000047B5"/>
  </w:style>
  <w:style w:type="character" w:customStyle="1" w:styleId="WW8Num30z8">
    <w:name w:val="WW8Num30z8"/>
    <w:rsid w:val="000047B5"/>
  </w:style>
  <w:style w:type="character" w:customStyle="1" w:styleId="WW8Num31z0">
    <w:name w:val="WW8Num31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1z1">
    <w:name w:val="WW8Num31z1"/>
    <w:rsid w:val="000047B5"/>
  </w:style>
  <w:style w:type="character" w:customStyle="1" w:styleId="WW8Num31z2">
    <w:name w:val="WW8Num31z2"/>
    <w:rsid w:val="000047B5"/>
  </w:style>
  <w:style w:type="character" w:customStyle="1" w:styleId="WW8Num31z3">
    <w:name w:val="WW8Num31z3"/>
    <w:rsid w:val="000047B5"/>
  </w:style>
  <w:style w:type="character" w:customStyle="1" w:styleId="WW8Num31z4">
    <w:name w:val="WW8Num31z4"/>
    <w:rsid w:val="000047B5"/>
  </w:style>
  <w:style w:type="character" w:customStyle="1" w:styleId="WW8Num31z5">
    <w:name w:val="WW8Num31z5"/>
    <w:rsid w:val="000047B5"/>
  </w:style>
  <w:style w:type="character" w:customStyle="1" w:styleId="WW8Num31z6">
    <w:name w:val="WW8Num31z6"/>
    <w:rsid w:val="000047B5"/>
  </w:style>
  <w:style w:type="character" w:customStyle="1" w:styleId="WW8Num31z7">
    <w:name w:val="WW8Num31z7"/>
    <w:rsid w:val="000047B5"/>
  </w:style>
  <w:style w:type="character" w:customStyle="1" w:styleId="WW8Num31z8">
    <w:name w:val="WW8Num31z8"/>
    <w:rsid w:val="000047B5"/>
  </w:style>
  <w:style w:type="character" w:customStyle="1" w:styleId="WW8Num32z0">
    <w:name w:val="WW8Num32z0"/>
    <w:rsid w:val="000047B5"/>
    <w:rPr>
      <w:rFonts w:hint="default"/>
    </w:rPr>
  </w:style>
  <w:style w:type="character" w:customStyle="1" w:styleId="WW8Num32z1">
    <w:name w:val="WW8Num32z1"/>
    <w:rsid w:val="000047B5"/>
  </w:style>
  <w:style w:type="character" w:customStyle="1" w:styleId="WW8Num32z2">
    <w:name w:val="WW8Num32z2"/>
    <w:rsid w:val="000047B5"/>
  </w:style>
  <w:style w:type="character" w:customStyle="1" w:styleId="WW8Num32z3">
    <w:name w:val="WW8Num32z3"/>
    <w:rsid w:val="000047B5"/>
  </w:style>
  <w:style w:type="character" w:customStyle="1" w:styleId="WW8Num32z4">
    <w:name w:val="WW8Num32z4"/>
    <w:rsid w:val="000047B5"/>
  </w:style>
  <w:style w:type="character" w:customStyle="1" w:styleId="WW8Num32z5">
    <w:name w:val="WW8Num32z5"/>
    <w:rsid w:val="000047B5"/>
  </w:style>
  <w:style w:type="character" w:customStyle="1" w:styleId="WW8Num32z6">
    <w:name w:val="WW8Num32z6"/>
    <w:rsid w:val="000047B5"/>
  </w:style>
  <w:style w:type="character" w:customStyle="1" w:styleId="WW8Num32z7">
    <w:name w:val="WW8Num32z7"/>
    <w:rsid w:val="000047B5"/>
  </w:style>
  <w:style w:type="character" w:customStyle="1" w:styleId="WW8Num32z8">
    <w:name w:val="WW8Num32z8"/>
    <w:rsid w:val="000047B5"/>
  </w:style>
  <w:style w:type="character" w:customStyle="1" w:styleId="WW8Num33z0">
    <w:name w:val="WW8Num33z0"/>
    <w:rsid w:val="000047B5"/>
    <w:rPr>
      <w:rFonts w:ascii="Verdana" w:hAnsi="Verdana" w:cs="Arial" w:hint="default"/>
      <w:sz w:val="20"/>
      <w:szCs w:val="20"/>
    </w:rPr>
  </w:style>
  <w:style w:type="character" w:customStyle="1" w:styleId="WW8Num33z1">
    <w:name w:val="WW8Num33z1"/>
    <w:rsid w:val="000047B5"/>
  </w:style>
  <w:style w:type="character" w:customStyle="1" w:styleId="WW8Num33z2">
    <w:name w:val="WW8Num33z2"/>
    <w:rsid w:val="000047B5"/>
  </w:style>
  <w:style w:type="character" w:customStyle="1" w:styleId="WW8Num33z3">
    <w:name w:val="WW8Num33z3"/>
    <w:rsid w:val="000047B5"/>
  </w:style>
  <w:style w:type="character" w:customStyle="1" w:styleId="WW8Num33z4">
    <w:name w:val="WW8Num33z4"/>
    <w:rsid w:val="000047B5"/>
  </w:style>
  <w:style w:type="character" w:customStyle="1" w:styleId="WW8Num33z5">
    <w:name w:val="WW8Num33z5"/>
    <w:rsid w:val="000047B5"/>
  </w:style>
  <w:style w:type="character" w:customStyle="1" w:styleId="WW8Num33z6">
    <w:name w:val="WW8Num33z6"/>
    <w:rsid w:val="000047B5"/>
  </w:style>
  <w:style w:type="character" w:customStyle="1" w:styleId="WW8Num33z7">
    <w:name w:val="WW8Num33z7"/>
    <w:rsid w:val="000047B5"/>
  </w:style>
  <w:style w:type="character" w:customStyle="1" w:styleId="WW8Num33z8">
    <w:name w:val="WW8Num33z8"/>
    <w:rsid w:val="000047B5"/>
  </w:style>
  <w:style w:type="character" w:customStyle="1" w:styleId="WW8Num34z0">
    <w:name w:val="WW8Num34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4z1">
    <w:name w:val="WW8Num34z1"/>
    <w:rsid w:val="000047B5"/>
  </w:style>
  <w:style w:type="character" w:customStyle="1" w:styleId="WW8Num34z2">
    <w:name w:val="WW8Num34z2"/>
    <w:rsid w:val="000047B5"/>
  </w:style>
  <w:style w:type="character" w:customStyle="1" w:styleId="WW8Num34z3">
    <w:name w:val="WW8Num34z3"/>
    <w:rsid w:val="000047B5"/>
  </w:style>
  <w:style w:type="character" w:customStyle="1" w:styleId="WW8Num34z4">
    <w:name w:val="WW8Num34z4"/>
    <w:rsid w:val="000047B5"/>
  </w:style>
  <w:style w:type="character" w:customStyle="1" w:styleId="WW8Num34z5">
    <w:name w:val="WW8Num34z5"/>
    <w:rsid w:val="000047B5"/>
  </w:style>
  <w:style w:type="character" w:customStyle="1" w:styleId="WW8Num34z6">
    <w:name w:val="WW8Num34z6"/>
    <w:rsid w:val="000047B5"/>
  </w:style>
  <w:style w:type="character" w:customStyle="1" w:styleId="WW8Num34z7">
    <w:name w:val="WW8Num34z7"/>
    <w:rsid w:val="000047B5"/>
  </w:style>
  <w:style w:type="character" w:customStyle="1" w:styleId="WW8Num34z8">
    <w:name w:val="WW8Num34z8"/>
    <w:rsid w:val="000047B5"/>
  </w:style>
  <w:style w:type="character" w:customStyle="1" w:styleId="WW8Num35z0">
    <w:name w:val="WW8Num35z0"/>
    <w:rsid w:val="000047B5"/>
    <w:rPr>
      <w:rFonts w:hint="default"/>
    </w:rPr>
  </w:style>
  <w:style w:type="character" w:customStyle="1" w:styleId="WW8Num35z1">
    <w:name w:val="WW8Num35z1"/>
    <w:rsid w:val="000047B5"/>
  </w:style>
  <w:style w:type="character" w:customStyle="1" w:styleId="WW8Num35z2">
    <w:name w:val="WW8Num35z2"/>
    <w:rsid w:val="000047B5"/>
  </w:style>
  <w:style w:type="character" w:customStyle="1" w:styleId="WW8Num35z3">
    <w:name w:val="WW8Num35z3"/>
    <w:rsid w:val="000047B5"/>
  </w:style>
  <w:style w:type="character" w:customStyle="1" w:styleId="WW8Num35z4">
    <w:name w:val="WW8Num35z4"/>
    <w:rsid w:val="000047B5"/>
  </w:style>
  <w:style w:type="character" w:customStyle="1" w:styleId="WW8Num35z5">
    <w:name w:val="WW8Num35z5"/>
    <w:rsid w:val="000047B5"/>
  </w:style>
  <w:style w:type="character" w:customStyle="1" w:styleId="WW8Num35z6">
    <w:name w:val="WW8Num35z6"/>
    <w:rsid w:val="000047B5"/>
  </w:style>
  <w:style w:type="character" w:customStyle="1" w:styleId="WW8Num35z7">
    <w:name w:val="WW8Num35z7"/>
    <w:rsid w:val="000047B5"/>
  </w:style>
  <w:style w:type="character" w:customStyle="1" w:styleId="WW8Num35z8">
    <w:name w:val="WW8Num35z8"/>
    <w:rsid w:val="000047B5"/>
  </w:style>
  <w:style w:type="character" w:customStyle="1" w:styleId="WW8Num36z0">
    <w:name w:val="WW8Num36z0"/>
    <w:rsid w:val="000047B5"/>
    <w:rPr>
      <w:rFonts w:ascii="Verdana" w:hAnsi="Verdana" w:cs="Arial"/>
      <w:bCs/>
      <w:i w:val="0"/>
      <w:sz w:val="20"/>
      <w:szCs w:val="20"/>
    </w:rPr>
  </w:style>
  <w:style w:type="character" w:customStyle="1" w:styleId="WW8Num36z1">
    <w:name w:val="WW8Num36z1"/>
    <w:rsid w:val="000047B5"/>
  </w:style>
  <w:style w:type="character" w:customStyle="1" w:styleId="WW8Num36z2">
    <w:name w:val="WW8Num36z2"/>
    <w:rsid w:val="000047B5"/>
  </w:style>
  <w:style w:type="character" w:customStyle="1" w:styleId="WW8Num36z3">
    <w:name w:val="WW8Num36z3"/>
    <w:rsid w:val="000047B5"/>
  </w:style>
  <w:style w:type="character" w:customStyle="1" w:styleId="WW8Num36z4">
    <w:name w:val="WW8Num36z4"/>
    <w:rsid w:val="000047B5"/>
  </w:style>
  <w:style w:type="character" w:customStyle="1" w:styleId="WW8Num36z5">
    <w:name w:val="WW8Num36z5"/>
    <w:rsid w:val="000047B5"/>
  </w:style>
  <w:style w:type="character" w:customStyle="1" w:styleId="WW8Num36z6">
    <w:name w:val="WW8Num36z6"/>
    <w:rsid w:val="000047B5"/>
  </w:style>
  <w:style w:type="character" w:customStyle="1" w:styleId="WW8Num36z7">
    <w:name w:val="WW8Num36z7"/>
    <w:rsid w:val="000047B5"/>
  </w:style>
  <w:style w:type="character" w:customStyle="1" w:styleId="WW8Num36z8">
    <w:name w:val="WW8Num36z8"/>
    <w:rsid w:val="000047B5"/>
  </w:style>
  <w:style w:type="character" w:customStyle="1" w:styleId="WW8Num37z0">
    <w:name w:val="WW8Num37z0"/>
    <w:rsid w:val="000047B5"/>
    <w:rPr>
      <w:rFonts w:hint="default"/>
    </w:rPr>
  </w:style>
  <w:style w:type="character" w:customStyle="1" w:styleId="WW8Num37z1">
    <w:name w:val="WW8Num37z1"/>
    <w:rsid w:val="000047B5"/>
  </w:style>
  <w:style w:type="character" w:customStyle="1" w:styleId="WW8Num37z2">
    <w:name w:val="WW8Num37z2"/>
    <w:rsid w:val="000047B5"/>
  </w:style>
  <w:style w:type="character" w:customStyle="1" w:styleId="WW8Num37z3">
    <w:name w:val="WW8Num37z3"/>
    <w:rsid w:val="000047B5"/>
  </w:style>
  <w:style w:type="character" w:customStyle="1" w:styleId="WW8Num37z4">
    <w:name w:val="WW8Num37z4"/>
    <w:rsid w:val="000047B5"/>
  </w:style>
  <w:style w:type="character" w:customStyle="1" w:styleId="WW8Num37z5">
    <w:name w:val="WW8Num37z5"/>
    <w:rsid w:val="000047B5"/>
  </w:style>
  <w:style w:type="character" w:customStyle="1" w:styleId="WW8Num37z6">
    <w:name w:val="WW8Num37z6"/>
    <w:rsid w:val="000047B5"/>
  </w:style>
  <w:style w:type="character" w:customStyle="1" w:styleId="WW8Num37z7">
    <w:name w:val="WW8Num37z7"/>
    <w:rsid w:val="000047B5"/>
  </w:style>
  <w:style w:type="character" w:customStyle="1" w:styleId="WW8Num37z8">
    <w:name w:val="WW8Num37z8"/>
    <w:rsid w:val="000047B5"/>
  </w:style>
  <w:style w:type="character" w:customStyle="1" w:styleId="WW8Num38z0">
    <w:name w:val="WW8Num38z0"/>
    <w:rsid w:val="000047B5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8z1">
    <w:name w:val="WW8Num38z1"/>
    <w:rsid w:val="000047B5"/>
  </w:style>
  <w:style w:type="character" w:customStyle="1" w:styleId="WW8Num38z2">
    <w:name w:val="WW8Num38z2"/>
    <w:rsid w:val="000047B5"/>
  </w:style>
  <w:style w:type="character" w:customStyle="1" w:styleId="WW8Num38z3">
    <w:name w:val="WW8Num38z3"/>
    <w:rsid w:val="000047B5"/>
  </w:style>
  <w:style w:type="character" w:customStyle="1" w:styleId="WW8Num38z4">
    <w:name w:val="WW8Num38z4"/>
    <w:rsid w:val="000047B5"/>
  </w:style>
  <w:style w:type="character" w:customStyle="1" w:styleId="WW8Num38z5">
    <w:name w:val="WW8Num38z5"/>
    <w:rsid w:val="000047B5"/>
  </w:style>
  <w:style w:type="character" w:customStyle="1" w:styleId="WW8Num38z6">
    <w:name w:val="WW8Num38z6"/>
    <w:rsid w:val="000047B5"/>
  </w:style>
  <w:style w:type="character" w:customStyle="1" w:styleId="WW8Num38z7">
    <w:name w:val="WW8Num38z7"/>
    <w:rsid w:val="000047B5"/>
  </w:style>
  <w:style w:type="character" w:customStyle="1" w:styleId="WW8Num38z8">
    <w:name w:val="WW8Num38z8"/>
    <w:rsid w:val="000047B5"/>
  </w:style>
  <w:style w:type="character" w:customStyle="1" w:styleId="WW8Num39z0">
    <w:name w:val="WW8Num39z0"/>
    <w:rsid w:val="000047B5"/>
    <w:rPr>
      <w:rFonts w:hint="default"/>
    </w:rPr>
  </w:style>
  <w:style w:type="character" w:customStyle="1" w:styleId="WW8Num39z1">
    <w:name w:val="WW8Num39z1"/>
    <w:rsid w:val="000047B5"/>
  </w:style>
  <w:style w:type="character" w:customStyle="1" w:styleId="WW8Num39z2">
    <w:name w:val="WW8Num39z2"/>
    <w:rsid w:val="000047B5"/>
  </w:style>
  <w:style w:type="character" w:customStyle="1" w:styleId="WW8Num39z3">
    <w:name w:val="WW8Num39z3"/>
    <w:rsid w:val="000047B5"/>
  </w:style>
  <w:style w:type="character" w:customStyle="1" w:styleId="WW8Num39z4">
    <w:name w:val="WW8Num39z4"/>
    <w:rsid w:val="000047B5"/>
  </w:style>
  <w:style w:type="character" w:customStyle="1" w:styleId="WW8Num39z5">
    <w:name w:val="WW8Num39z5"/>
    <w:rsid w:val="000047B5"/>
  </w:style>
  <w:style w:type="character" w:customStyle="1" w:styleId="WW8Num39z6">
    <w:name w:val="WW8Num39z6"/>
    <w:rsid w:val="000047B5"/>
  </w:style>
  <w:style w:type="character" w:customStyle="1" w:styleId="WW8Num39z7">
    <w:name w:val="WW8Num39z7"/>
    <w:rsid w:val="000047B5"/>
  </w:style>
  <w:style w:type="character" w:customStyle="1" w:styleId="WW8Num39z8">
    <w:name w:val="WW8Num39z8"/>
    <w:rsid w:val="000047B5"/>
  </w:style>
  <w:style w:type="character" w:customStyle="1" w:styleId="WW8Num40z0">
    <w:name w:val="WW8Num40z0"/>
    <w:rsid w:val="000047B5"/>
    <w:rPr>
      <w:rFonts w:hint="default"/>
    </w:rPr>
  </w:style>
  <w:style w:type="character" w:customStyle="1" w:styleId="WW8Num40z1">
    <w:name w:val="WW8Num40z1"/>
    <w:rsid w:val="000047B5"/>
  </w:style>
  <w:style w:type="character" w:customStyle="1" w:styleId="WW8Num40z2">
    <w:name w:val="WW8Num40z2"/>
    <w:rsid w:val="000047B5"/>
  </w:style>
  <w:style w:type="character" w:customStyle="1" w:styleId="WW8Num40z3">
    <w:name w:val="WW8Num40z3"/>
    <w:rsid w:val="000047B5"/>
  </w:style>
  <w:style w:type="character" w:customStyle="1" w:styleId="WW8Num40z4">
    <w:name w:val="WW8Num40z4"/>
    <w:rsid w:val="000047B5"/>
  </w:style>
  <w:style w:type="character" w:customStyle="1" w:styleId="WW8Num40z5">
    <w:name w:val="WW8Num40z5"/>
    <w:rsid w:val="000047B5"/>
  </w:style>
  <w:style w:type="character" w:customStyle="1" w:styleId="WW8Num40z6">
    <w:name w:val="WW8Num40z6"/>
    <w:rsid w:val="000047B5"/>
  </w:style>
  <w:style w:type="character" w:customStyle="1" w:styleId="WW8Num40z7">
    <w:name w:val="WW8Num40z7"/>
    <w:rsid w:val="000047B5"/>
  </w:style>
  <w:style w:type="character" w:customStyle="1" w:styleId="WW8Num40z8">
    <w:name w:val="WW8Num40z8"/>
    <w:rsid w:val="000047B5"/>
  </w:style>
  <w:style w:type="character" w:customStyle="1" w:styleId="WW8Num41z0">
    <w:name w:val="WW8Num41z0"/>
    <w:rsid w:val="000047B5"/>
    <w:rPr>
      <w:rFonts w:hint="default"/>
      <w:b w:val="0"/>
      <w:bCs/>
      <w:vanish/>
      <w:color w:val="auto"/>
    </w:rPr>
  </w:style>
  <w:style w:type="character" w:customStyle="1" w:styleId="WW8Num41z1">
    <w:name w:val="WW8Num41z1"/>
    <w:rsid w:val="000047B5"/>
  </w:style>
  <w:style w:type="character" w:customStyle="1" w:styleId="WW8Num41z2">
    <w:name w:val="WW8Num41z2"/>
    <w:rsid w:val="000047B5"/>
  </w:style>
  <w:style w:type="character" w:customStyle="1" w:styleId="WW8Num41z3">
    <w:name w:val="WW8Num41z3"/>
    <w:rsid w:val="000047B5"/>
  </w:style>
  <w:style w:type="character" w:customStyle="1" w:styleId="WW8Num41z4">
    <w:name w:val="WW8Num41z4"/>
    <w:rsid w:val="000047B5"/>
  </w:style>
  <w:style w:type="character" w:customStyle="1" w:styleId="WW8Num41z5">
    <w:name w:val="WW8Num41z5"/>
    <w:rsid w:val="000047B5"/>
  </w:style>
  <w:style w:type="character" w:customStyle="1" w:styleId="WW8Num41z6">
    <w:name w:val="WW8Num41z6"/>
    <w:rsid w:val="000047B5"/>
  </w:style>
  <w:style w:type="character" w:customStyle="1" w:styleId="WW8Num41z7">
    <w:name w:val="WW8Num41z7"/>
    <w:rsid w:val="000047B5"/>
  </w:style>
  <w:style w:type="character" w:customStyle="1" w:styleId="WW8Num41z8">
    <w:name w:val="WW8Num41z8"/>
    <w:rsid w:val="000047B5"/>
  </w:style>
  <w:style w:type="character" w:customStyle="1" w:styleId="WW8Num42z0">
    <w:name w:val="WW8Num42z0"/>
    <w:rsid w:val="000047B5"/>
    <w:rPr>
      <w:rFonts w:hint="default"/>
    </w:rPr>
  </w:style>
  <w:style w:type="character" w:customStyle="1" w:styleId="WW8Num42z1">
    <w:name w:val="WW8Num42z1"/>
    <w:rsid w:val="000047B5"/>
  </w:style>
  <w:style w:type="character" w:customStyle="1" w:styleId="WW8Num42z2">
    <w:name w:val="WW8Num42z2"/>
    <w:rsid w:val="000047B5"/>
  </w:style>
  <w:style w:type="character" w:customStyle="1" w:styleId="WW8Num42z3">
    <w:name w:val="WW8Num42z3"/>
    <w:rsid w:val="000047B5"/>
  </w:style>
  <w:style w:type="character" w:customStyle="1" w:styleId="WW8Num42z4">
    <w:name w:val="WW8Num42z4"/>
    <w:rsid w:val="000047B5"/>
  </w:style>
  <w:style w:type="character" w:customStyle="1" w:styleId="WW8Num42z5">
    <w:name w:val="WW8Num42z5"/>
    <w:rsid w:val="000047B5"/>
  </w:style>
  <w:style w:type="character" w:customStyle="1" w:styleId="WW8Num42z6">
    <w:name w:val="WW8Num42z6"/>
    <w:rsid w:val="000047B5"/>
  </w:style>
  <w:style w:type="character" w:customStyle="1" w:styleId="WW8Num42z7">
    <w:name w:val="WW8Num42z7"/>
    <w:rsid w:val="000047B5"/>
  </w:style>
  <w:style w:type="character" w:customStyle="1" w:styleId="WW8Num42z8">
    <w:name w:val="WW8Num42z8"/>
    <w:rsid w:val="000047B5"/>
  </w:style>
  <w:style w:type="character" w:customStyle="1" w:styleId="WW8Num43z0">
    <w:name w:val="WW8Num43z0"/>
    <w:rsid w:val="000047B5"/>
    <w:rPr>
      <w:rFonts w:hint="default"/>
    </w:rPr>
  </w:style>
  <w:style w:type="character" w:customStyle="1" w:styleId="WW8Num43z1">
    <w:name w:val="WW8Num43z1"/>
    <w:rsid w:val="000047B5"/>
  </w:style>
  <w:style w:type="character" w:customStyle="1" w:styleId="WW8Num43z2">
    <w:name w:val="WW8Num43z2"/>
    <w:rsid w:val="000047B5"/>
  </w:style>
  <w:style w:type="character" w:customStyle="1" w:styleId="WW8Num43z3">
    <w:name w:val="WW8Num43z3"/>
    <w:rsid w:val="000047B5"/>
  </w:style>
  <w:style w:type="character" w:customStyle="1" w:styleId="WW8Num43z4">
    <w:name w:val="WW8Num43z4"/>
    <w:rsid w:val="000047B5"/>
  </w:style>
  <w:style w:type="character" w:customStyle="1" w:styleId="WW8Num43z5">
    <w:name w:val="WW8Num43z5"/>
    <w:rsid w:val="000047B5"/>
  </w:style>
  <w:style w:type="character" w:customStyle="1" w:styleId="WW8Num43z6">
    <w:name w:val="WW8Num43z6"/>
    <w:rsid w:val="000047B5"/>
  </w:style>
  <w:style w:type="character" w:customStyle="1" w:styleId="WW8Num43z7">
    <w:name w:val="WW8Num43z7"/>
    <w:rsid w:val="000047B5"/>
  </w:style>
  <w:style w:type="character" w:customStyle="1" w:styleId="WW8Num43z8">
    <w:name w:val="WW8Num43z8"/>
    <w:rsid w:val="000047B5"/>
  </w:style>
  <w:style w:type="character" w:customStyle="1" w:styleId="WW8Num44z0">
    <w:name w:val="WW8Num44z0"/>
    <w:rsid w:val="000047B5"/>
    <w:rPr>
      <w:rFonts w:hint="default"/>
    </w:rPr>
  </w:style>
  <w:style w:type="character" w:customStyle="1" w:styleId="WW8Num44z1">
    <w:name w:val="WW8Num44z1"/>
    <w:rsid w:val="000047B5"/>
  </w:style>
  <w:style w:type="character" w:customStyle="1" w:styleId="WW8Num44z2">
    <w:name w:val="WW8Num44z2"/>
    <w:rsid w:val="000047B5"/>
  </w:style>
  <w:style w:type="character" w:customStyle="1" w:styleId="WW8Num44z3">
    <w:name w:val="WW8Num44z3"/>
    <w:rsid w:val="000047B5"/>
  </w:style>
  <w:style w:type="character" w:customStyle="1" w:styleId="WW8Num44z4">
    <w:name w:val="WW8Num44z4"/>
    <w:rsid w:val="000047B5"/>
  </w:style>
  <w:style w:type="character" w:customStyle="1" w:styleId="WW8Num44z5">
    <w:name w:val="WW8Num44z5"/>
    <w:rsid w:val="000047B5"/>
  </w:style>
  <w:style w:type="character" w:customStyle="1" w:styleId="WW8Num44z6">
    <w:name w:val="WW8Num44z6"/>
    <w:rsid w:val="000047B5"/>
  </w:style>
  <w:style w:type="character" w:customStyle="1" w:styleId="WW8Num44z7">
    <w:name w:val="WW8Num44z7"/>
    <w:rsid w:val="000047B5"/>
  </w:style>
  <w:style w:type="character" w:customStyle="1" w:styleId="WW8Num44z8">
    <w:name w:val="WW8Num44z8"/>
    <w:rsid w:val="000047B5"/>
  </w:style>
  <w:style w:type="character" w:customStyle="1" w:styleId="WW8Num45z0">
    <w:name w:val="WW8Num45z0"/>
    <w:rsid w:val="000047B5"/>
    <w:rPr>
      <w:rFonts w:hint="default"/>
    </w:rPr>
  </w:style>
  <w:style w:type="character" w:customStyle="1" w:styleId="WW8Num45z1">
    <w:name w:val="WW8Num45z1"/>
    <w:rsid w:val="000047B5"/>
  </w:style>
  <w:style w:type="character" w:customStyle="1" w:styleId="WW8Num45z2">
    <w:name w:val="WW8Num45z2"/>
    <w:rsid w:val="000047B5"/>
  </w:style>
  <w:style w:type="character" w:customStyle="1" w:styleId="WW8Num45z3">
    <w:name w:val="WW8Num45z3"/>
    <w:rsid w:val="000047B5"/>
  </w:style>
  <w:style w:type="character" w:customStyle="1" w:styleId="WW8Num45z4">
    <w:name w:val="WW8Num45z4"/>
    <w:rsid w:val="000047B5"/>
  </w:style>
  <w:style w:type="character" w:customStyle="1" w:styleId="WW8Num45z5">
    <w:name w:val="WW8Num45z5"/>
    <w:rsid w:val="000047B5"/>
  </w:style>
  <w:style w:type="character" w:customStyle="1" w:styleId="WW8Num45z6">
    <w:name w:val="WW8Num45z6"/>
    <w:rsid w:val="000047B5"/>
  </w:style>
  <w:style w:type="character" w:customStyle="1" w:styleId="WW8Num45z7">
    <w:name w:val="WW8Num45z7"/>
    <w:rsid w:val="000047B5"/>
  </w:style>
  <w:style w:type="character" w:customStyle="1" w:styleId="WW8Num45z8">
    <w:name w:val="WW8Num45z8"/>
    <w:rsid w:val="000047B5"/>
  </w:style>
  <w:style w:type="character" w:customStyle="1" w:styleId="WW8Num46z0">
    <w:name w:val="WW8Num46z0"/>
    <w:rsid w:val="000047B5"/>
    <w:rPr>
      <w:rFonts w:ascii="Verdana" w:hAnsi="Verdana" w:cs="Verdana" w:hint="default"/>
      <w:color w:val="auto"/>
      <w:sz w:val="20"/>
      <w:szCs w:val="20"/>
    </w:rPr>
  </w:style>
  <w:style w:type="character" w:customStyle="1" w:styleId="WW8Num46z1">
    <w:name w:val="WW8Num46z1"/>
    <w:rsid w:val="000047B5"/>
  </w:style>
  <w:style w:type="character" w:customStyle="1" w:styleId="WW8Num46z2">
    <w:name w:val="WW8Num46z2"/>
    <w:rsid w:val="000047B5"/>
  </w:style>
  <w:style w:type="character" w:customStyle="1" w:styleId="WW8Num46z3">
    <w:name w:val="WW8Num46z3"/>
    <w:rsid w:val="000047B5"/>
  </w:style>
  <w:style w:type="character" w:customStyle="1" w:styleId="WW8Num46z4">
    <w:name w:val="WW8Num46z4"/>
    <w:rsid w:val="000047B5"/>
  </w:style>
  <w:style w:type="character" w:customStyle="1" w:styleId="WW8Num46z5">
    <w:name w:val="WW8Num46z5"/>
    <w:rsid w:val="000047B5"/>
  </w:style>
  <w:style w:type="character" w:customStyle="1" w:styleId="WW8Num46z6">
    <w:name w:val="WW8Num46z6"/>
    <w:rsid w:val="000047B5"/>
  </w:style>
  <w:style w:type="character" w:customStyle="1" w:styleId="WW8Num46z7">
    <w:name w:val="WW8Num46z7"/>
    <w:rsid w:val="000047B5"/>
  </w:style>
  <w:style w:type="character" w:customStyle="1" w:styleId="WW8Num46z8">
    <w:name w:val="WW8Num46z8"/>
    <w:rsid w:val="000047B5"/>
  </w:style>
  <w:style w:type="character" w:customStyle="1" w:styleId="WW8Num47z0">
    <w:name w:val="WW8Num47z0"/>
    <w:rsid w:val="000047B5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0047B5"/>
  </w:style>
  <w:style w:type="character" w:customStyle="1" w:styleId="WW8Num47z2">
    <w:name w:val="WW8Num47z2"/>
    <w:rsid w:val="000047B5"/>
  </w:style>
  <w:style w:type="character" w:customStyle="1" w:styleId="WW8Num47z3">
    <w:name w:val="WW8Num47z3"/>
    <w:rsid w:val="000047B5"/>
  </w:style>
  <w:style w:type="character" w:customStyle="1" w:styleId="WW8Num47z4">
    <w:name w:val="WW8Num47z4"/>
    <w:rsid w:val="000047B5"/>
  </w:style>
  <w:style w:type="character" w:customStyle="1" w:styleId="WW8Num47z5">
    <w:name w:val="WW8Num47z5"/>
    <w:rsid w:val="000047B5"/>
  </w:style>
  <w:style w:type="character" w:customStyle="1" w:styleId="WW8Num47z6">
    <w:name w:val="WW8Num47z6"/>
    <w:rsid w:val="000047B5"/>
  </w:style>
  <w:style w:type="character" w:customStyle="1" w:styleId="WW8Num47z7">
    <w:name w:val="WW8Num47z7"/>
    <w:rsid w:val="000047B5"/>
  </w:style>
  <w:style w:type="character" w:customStyle="1" w:styleId="WW8Num47z8">
    <w:name w:val="WW8Num47z8"/>
    <w:rsid w:val="000047B5"/>
  </w:style>
  <w:style w:type="character" w:customStyle="1" w:styleId="Odwoaniedokomentarza1">
    <w:name w:val="Odwołanie do komentarza1"/>
    <w:rsid w:val="000047B5"/>
    <w:rPr>
      <w:sz w:val="16"/>
      <w:szCs w:val="16"/>
    </w:rPr>
  </w:style>
  <w:style w:type="character" w:customStyle="1" w:styleId="Tekstpodstawowy2Znak">
    <w:name w:val="Tekst podstawowy 2 Znak"/>
    <w:uiPriority w:val="99"/>
    <w:rsid w:val="000047B5"/>
    <w:rPr>
      <w:rFonts w:ascii="Times New Roman" w:eastAsia="Times New Roman" w:hAnsi="Times New Roman" w:cs="Times New Roman"/>
      <w:sz w:val="20"/>
      <w:szCs w:val="24"/>
    </w:rPr>
  </w:style>
  <w:style w:type="paragraph" w:customStyle="1" w:styleId="Tekstkomentarza1">
    <w:name w:val="Tekst komentarza1"/>
    <w:basedOn w:val="Normalny"/>
    <w:rsid w:val="000047B5"/>
    <w:pPr>
      <w:spacing w:after="200"/>
    </w:pPr>
    <w:rPr>
      <w:rFonts w:ascii="Calibri" w:eastAsia="Calibri" w:hAnsi="Calibri"/>
    </w:rPr>
  </w:style>
  <w:style w:type="character" w:customStyle="1" w:styleId="TekstkomentarzaZnak1">
    <w:name w:val="Tekst komentarza Znak1"/>
    <w:uiPriority w:val="99"/>
    <w:semiHidden/>
    <w:rsid w:val="000047B5"/>
    <w:rPr>
      <w:rFonts w:ascii="Calibri" w:eastAsia="Calibri" w:hAnsi="Calibri"/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uiPriority w:val="99"/>
    <w:rsid w:val="00333E7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table" w:customStyle="1" w:styleId="Tabela-Siatka2">
    <w:name w:val="Tabela - Siatka2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33E7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uiPriority w:val="59"/>
    <w:rsid w:val="00333E7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4">
    <w:name w:val="Bez listy4"/>
    <w:next w:val="Bezlisty"/>
    <w:uiPriority w:val="99"/>
    <w:semiHidden/>
    <w:unhideWhenUsed/>
    <w:rsid w:val="00B341B9"/>
  </w:style>
  <w:style w:type="table" w:customStyle="1" w:styleId="Tabela-Siatka6">
    <w:name w:val="Tabela - Siatka6"/>
    <w:basedOn w:val="Standardowy"/>
    <w:next w:val="Tabela-Siatka"/>
    <w:uiPriority w:val="39"/>
    <w:rsid w:val="00B341B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uiPriority w:val="99"/>
    <w:semiHidden/>
    <w:unhideWhenUsed/>
    <w:rsid w:val="00584BA0"/>
    <w:rPr>
      <w:color w:val="954F72"/>
      <w:u w:val="single"/>
    </w:rPr>
  </w:style>
  <w:style w:type="paragraph" w:customStyle="1" w:styleId="xl63">
    <w:name w:val="xl63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rsid w:val="00584BA0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6">
    <w:name w:val="xl66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584BA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584BA0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numbering" w:customStyle="1" w:styleId="Bezlisty5">
    <w:name w:val="Bez listy5"/>
    <w:next w:val="Bezlisty"/>
    <w:uiPriority w:val="99"/>
    <w:semiHidden/>
    <w:unhideWhenUsed/>
    <w:rsid w:val="00F549E9"/>
  </w:style>
  <w:style w:type="paragraph" w:customStyle="1" w:styleId="xl73">
    <w:name w:val="xl73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xl74">
    <w:name w:val="xl74"/>
    <w:basedOn w:val="Normalny"/>
    <w:rsid w:val="00F549E9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rsid w:val="00F549E9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rsid w:val="00F549E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customStyle="1" w:styleId="Tabela-Siatka7">
    <w:name w:val="Tabela - Siatka7"/>
    <w:basedOn w:val="Standardowy"/>
    <w:next w:val="Tabela-Siatka"/>
    <w:uiPriority w:val="39"/>
    <w:rsid w:val="00F549E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3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5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4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3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3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717941-61BB-486C-9A05-853F405D3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453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cp:lastModifiedBy>Katarzyna Curyło - Nadleśnictwo Browsk w Gruszkach</cp:lastModifiedBy>
  <cp:revision>5</cp:revision>
  <cp:lastPrinted>2025-05-05T07:00:00Z</cp:lastPrinted>
  <dcterms:created xsi:type="dcterms:W3CDTF">2025-05-29T08:56:00Z</dcterms:created>
  <dcterms:modified xsi:type="dcterms:W3CDTF">2026-03-25T09:08:00Z</dcterms:modified>
</cp:coreProperties>
</file>